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31C48" w14:textId="77777777" w:rsidR="007C5D8C" w:rsidRPr="0020121C" w:rsidRDefault="007C5D8C">
      <w:pPr>
        <w:spacing w:before="4" w:line="100" w:lineRule="exact"/>
        <w:rPr>
          <w:rFonts w:asciiTheme="minorHAnsi" w:hAnsiTheme="minorHAnsi" w:cstheme="minorHAnsi"/>
          <w:sz w:val="11"/>
          <w:szCs w:val="11"/>
        </w:rPr>
      </w:pPr>
    </w:p>
    <w:p w14:paraId="7600F8E7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1E59B4C6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7278D755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20E9DC0E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  <w:sectPr w:rsidR="007C5D8C" w:rsidRPr="0020121C">
          <w:pgSz w:w="16840" w:h="11920" w:orient="landscape"/>
          <w:pgMar w:top="280" w:right="0" w:bottom="280" w:left="0" w:header="720" w:footer="720" w:gutter="0"/>
          <w:cols w:space="720"/>
        </w:sectPr>
      </w:pPr>
    </w:p>
    <w:p w14:paraId="46ABC872" w14:textId="77777777" w:rsidR="007C5D8C" w:rsidRPr="0020121C" w:rsidRDefault="007C5D8C">
      <w:pPr>
        <w:spacing w:before="4" w:line="160" w:lineRule="exact"/>
        <w:rPr>
          <w:rFonts w:asciiTheme="minorHAnsi" w:hAnsiTheme="minorHAnsi" w:cstheme="minorHAnsi"/>
          <w:sz w:val="17"/>
          <w:szCs w:val="17"/>
        </w:rPr>
      </w:pPr>
    </w:p>
    <w:p w14:paraId="4735A291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6FAA76C1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799AC165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40FA467D" w14:textId="77777777" w:rsidR="007C5D8C" w:rsidRPr="0020121C" w:rsidRDefault="0020121C">
      <w:pPr>
        <w:ind w:left="797" w:right="-71"/>
        <w:rPr>
          <w:rFonts w:asciiTheme="minorHAnsi" w:hAnsiTheme="minorHAnsi" w:cstheme="minorHAnsi"/>
          <w:sz w:val="22"/>
          <w:szCs w:val="22"/>
        </w:rPr>
      </w:pPr>
      <w:r w:rsidRPr="0020121C">
        <w:rPr>
          <w:rFonts w:asciiTheme="minorHAnsi" w:eastAsia="Arial" w:hAnsiTheme="minorHAnsi" w:cstheme="minorHAnsi"/>
          <w:b/>
          <w:color w:val="B814A0"/>
          <w:sz w:val="34"/>
          <w:szCs w:val="34"/>
        </w:rPr>
        <w:t xml:space="preserve">@ </w:t>
      </w:r>
      <w:r w:rsidRPr="0020121C">
        <w:rPr>
          <w:rFonts w:asciiTheme="minorHAnsi" w:eastAsia="Arial" w:hAnsiTheme="minorHAnsi" w:cstheme="minorHAnsi"/>
          <w:b/>
          <w:color w:val="B814A0"/>
          <w:spacing w:val="80"/>
          <w:sz w:val="34"/>
          <w:szCs w:val="34"/>
        </w:rPr>
        <w:t xml:space="preserve"> </w:t>
      </w:r>
      <w:r w:rsidRPr="0020121C">
        <w:rPr>
          <w:rFonts w:asciiTheme="minorHAnsi" w:hAnsiTheme="minorHAnsi" w:cstheme="minorHAnsi"/>
          <w:b/>
          <w:color w:val="111111"/>
          <w:spacing w:val="-2"/>
          <w:w w:val="115"/>
          <w:sz w:val="22"/>
          <w:szCs w:val="22"/>
        </w:rPr>
        <w:t>a</w:t>
      </w:r>
      <w:r w:rsidRPr="0020121C">
        <w:rPr>
          <w:rFonts w:asciiTheme="minorHAnsi" w:hAnsiTheme="minorHAnsi" w:cstheme="minorHAnsi"/>
          <w:b/>
          <w:color w:val="111111"/>
          <w:w w:val="227"/>
          <w:sz w:val="22"/>
          <w:szCs w:val="22"/>
        </w:rPr>
        <w:t>n</w:t>
      </w:r>
    </w:p>
    <w:p w14:paraId="3F323D22" w14:textId="05601114" w:rsidR="0020121C" w:rsidRPr="0020121C" w:rsidRDefault="0020121C" w:rsidP="0020121C">
      <w:pPr>
        <w:spacing w:before="44"/>
        <w:ind w:left="974" w:right="986"/>
        <w:jc w:val="center"/>
        <w:rPr>
          <w:rFonts w:asciiTheme="minorHAnsi" w:hAnsiTheme="minorHAnsi" w:cstheme="minorHAnsi"/>
          <w:sz w:val="22"/>
          <w:szCs w:val="22"/>
        </w:rPr>
      </w:pPr>
      <w:r w:rsidRPr="0020121C">
        <w:rPr>
          <w:rFonts w:asciiTheme="minorHAnsi" w:hAnsiTheme="minorHAnsi" w:cstheme="minorHAnsi"/>
        </w:rPr>
        <w:br w:type="column"/>
      </w:r>
      <w:r w:rsidRPr="0020121C">
        <w:rPr>
          <w:rFonts w:asciiTheme="minorHAnsi" w:hAnsiTheme="minorHAnsi" w:cstheme="minorHAnsi"/>
          <w:sz w:val="16"/>
          <w:szCs w:val="16"/>
        </w:rPr>
        <w:t>Bruno Gibbons</w:t>
      </w:r>
    </w:p>
    <w:p w14:paraId="288F0EED" w14:textId="77777777" w:rsidR="007C5D8C" w:rsidRPr="0020121C" w:rsidRDefault="0020121C">
      <w:pPr>
        <w:spacing w:before="25"/>
        <w:ind w:left="-32" w:right="-32"/>
        <w:jc w:val="center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6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6"/>
          <w:w w:val="104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111111"/>
          <w:spacing w:val="-4"/>
          <w:w w:val="87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4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111111"/>
          <w:spacing w:val="-5"/>
          <w:w w:val="103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4"/>
          <w:w w:val="83"/>
          <w:sz w:val="14"/>
          <w:szCs w:val="14"/>
        </w:rPr>
        <w:t>Z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8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e</w:t>
      </w:r>
    </w:p>
    <w:p w14:paraId="133C5ECF" w14:textId="4E597397" w:rsidR="007C5D8C" w:rsidRPr="0020121C" w:rsidRDefault="0020121C">
      <w:pPr>
        <w:spacing w:before="21"/>
        <w:ind w:left="371" w:right="369"/>
        <w:jc w:val="center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pacing w:val="-3"/>
          <w:w w:val="70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7"/>
          <w:w w:val="109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w w:val="12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2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:</w:t>
      </w:r>
      <w:r w:rsidRPr="0020121C">
        <w:rPr>
          <w:rFonts w:asciiTheme="minorHAnsi" w:eastAsia="Arial" w:hAnsiTheme="minorHAnsi" w:cstheme="minorHAnsi"/>
          <w:color w:val="282828"/>
          <w:spacing w:val="17"/>
          <w:sz w:val="14"/>
          <w:szCs w:val="14"/>
        </w:rPr>
        <w:t xml:space="preserve"> </w:t>
      </w:r>
      <w:hyperlink r:id="rId5" w:history="1">
        <w:r w:rsidRPr="0020121C">
          <w:rPr>
            <w:rStyle w:val="Hyperlink"/>
            <w:rFonts w:asciiTheme="minorHAnsi" w:eastAsia="Arial" w:hAnsiTheme="minorHAnsi" w:cstheme="minorHAnsi"/>
            <w:spacing w:val="-1"/>
            <w:w w:val="65"/>
            <w:sz w:val="14"/>
            <w:szCs w:val="14"/>
          </w:rPr>
          <w:t>bruno@gmail.com</w:t>
        </w:r>
      </w:hyperlink>
    </w:p>
    <w:p w14:paraId="0E0DF455" w14:textId="77777777" w:rsidR="007C5D8C" w:rsidRPr="0020121C" w:rsidRDefault="0020121C">
      <w:pPr>
        <w:spacing w:before="26"/>
        <w:ind w:left="901" w:right="905"/>
        <w:jc w:val="center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pacing w:val="-4"/>
          <w:w w:val="95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w w:val="78"/>
          <w:sz w:val="14"/>
          <w:szCs w:val="14"/>
        </w:rPr>
        <w:t>:</w:t>
      </w:r>
      <w:r w:rsidRPr="0020121C">
        <w:rPr>
          <w:rFonts w:asciiTheme="minorHAnsi" w:eastAsia="Arial" w:hAnsiTheme="minorHAnsi" w:cstheme="minorHAnsi"/>
          <w:color w:val="111111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7</w:t>
      </w:r>
      <w:r w:rsidRPr="0020121C">
        <w:rPr>
          <w:rFonts w:asciiTheme="minorHAnsi" w:eastAsia="Arial" w:hAnsiTheme="minorHAnsi" w:cstheme="minorHAnsi"/>
          <w:color w:val="111111"/>
          <w:w w:val="104"/>
          <w:sz w:val="14"/>
          <w:szCs w:val="14"/>
        </w:rPr>
        <w:t>7</w:t>
      </w:r>
      <w:r w:rsidRPr="0020121C">
        <w:rPr>
          <w:rFonts w:asciiTheme="minorHAnsi" w:eastAsia="Arial" w:hAnsiTheme="minorHAnsi" w:cstheme="minorHAnsi"/>
          <w:color w:val="111111"/>
          <w:spacing w:val="-8"/>
          <w:w w:val="104"/>
          <w:sz w:val="14"/>
          <w:szCs w:val="14"/>
        </w:rPr>
        <w:t>7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700000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0</w:t>
      </w:r>
    </w:p>
    <w:p w14:paraId="48631F25" w14:textId="77777777" w:rsidR="007C5D8C" w:rsidRPr="0020121C" w:rsidRDefault="0020121C">
      <w:pPr>
        <w:spacing w:line="200" w:lineRule="exact"/>
        <w:rPr>
          <w:rFonts w:asciiTheme="minorHAnsi" w:hAnsiTheme="minorHAnsi" w:cstheme="minorHAnsi"/>
        </w:rPr>
      </w:pPr>
      <w:r w:rsidRPr="0020121C">
        <w:rPr>
          <w:rFonts w:asciiTheme="minorHAnsi" w:hAnsiTheme="minorHAnsi" w:cstheme="minorHAnsi"/>
        </w:rPr>
        <w:br w:type="column"/>
      </w:r>
    </w:p>
    <w:p w14:paraId="1DAEA61C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50274794" w14:textId="77777777" w:rsidR="007C5D8C" w:rsidRPr="0020121C" w:rsidRDefault="007C5D8C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0DF1D694" w14:textId="77777777" w:rsidR="007C5D8C" w:rsidRPr="0020121C" w:rsidRDefault="0020121C">
      <w:pPr>
        <w:spacing w:line="480" w:lineRule="exact"/>
        <w:rPr>
          <w:rFonts w:asciiTheme="minorHAnsi" w:eastAsia="Arial" w:hAnsiTheme="minorHAnsi" w:cstheme="minorHAnsi"/>
          <w:sz w:val="44"/>
          <w:szCs w:val="44"/>
        </w:rPr>
        <w:sectPr w:rsidR="007C5D8C" w:rsidRPr="0020121C">
          <w:type w:val="continuous"/>
          <w:pgSz w:w="16840" w:h="11920" w:orient="landscape"/>
          <w:pgMar w:top="280" w:right="0" w:bottom="280" w:left="0" w:header="720" w:footer="720" w:gutter="0"/>
          <w:cols w:num="3" w:space="720" w:equalWidth="0">
            <w:col w:w="1800" w:space="951"/>
            <w:col w:w="2971" w:space="2900"/>
            <w:col w:w="8218"/>
          </w:cols>
        </w:sectPr>
      </w:pPr>
      <w:r w:rsidRPr="0020121C">
        <w:rPr>
          <w:rFonts w:asciiTheme="minorHAnsi" w:eastAsia="Arial" w:hAnsiTheme="minorHAnsi" w:cstheme="minorHAnsi"/>
          <w:b/>
          <w:color w:val="072D3B"/>
          <w:spacing w:val="-1"/>
          <w:w w:val="56"/>
          <w:position w:val="-2"/>
          <w:sz w:val="44"/>
          <w:szCs w:val="44"/>
        </w:rPr>
        <w:t>E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2"/>
          <w:position w:val="-2"/>
          <w:sz w:val="44"/>
          <w:szCs w:val="44"/>
        </w:rPr>
        <w:t>x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4"/>
          <w:position w:val="-2"/>
          <w:sz w:val="44"/>
          <w:szCs w:val="44"/>
        </w:rPr>
        <w:t>a</w:t>
      </w:r>
      <w:r w:rsidRPr="0020121C">
        <w:rPr>
          <w:rFonts w:asciiTheme="minorHAnsi" w:eastAsia="Arial" w:hAnsiTheme="minorHAnsi" w:cstheme="minorHAnsi"/>
          <w:b/>
          <w:color w:val="072D3B"/>
          <w:spacing w:val="-6"/>
          <w:w w:val="91"/>
          <w:position w:val="-2"/>
          <w:sz w:val="44"/>
          <w:szCs w:val="44"/>
        </w:rPr>
        <w:t>m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1"/>
          <w:position w:val="-2"/>
          <w:sz w:val="44"/>
          <w:szCs w:val="44"/>
        </w:rPr>
        <w:t>p</w:t>
      </w:r>
      <w:r w:rsidRPr="0020121C">
        <w:rPr>
          <w:rFonts w:asciiTheme="minorHAnsi" w:eastAsia="Arial" w:hAnsiTheme="minorHAnsi" w:cstheme="minorHAnsi"/>
          <w:b/>
          <w:color w:val="072D3B"/>
          <w:spacing w:val="-1"/>
          <w:w w:val="60"/>
          <w:position w:val="-2"/>
          <w:sz w:val="44"/>
          <w:szCs w:val="44"/>
        </w:rPr>
        <w:t>l</w:t>
      </w:r>
      <w:r w:rsidRPr="0020121C">
        <w:rPr>
          <w:rFonts w:asciiTheme="minorHAnsi" w:eastAsia="Arial" w:hAnsiTheme="minorHAnsi" w:cstheme="minorHAnsi"/>
          <w:b/>
          <w:color w:val="072D3B"/>
          <w:w w:val="92"/>
          <w:position w:val="-2"/>
          <w:sz w:val="44"/>
          <w:szCs w:val="44"/>
        </w:rPr>
        <w:t>e</w:t>
      </w:r>
      <w:r w:rsidRPr="0020121C">
        <w:rPr>
          <w:rFonts w:asciiTheme="minorHAnsi" w:eastAsia="Arial" w:hAnsiTheme="minorHAnsi" w:cstheme="minorHAnsi"/>
          <w:b/>
          <w:color w:val="072D3B"/>
          <w:spacing w:val="27"/>
          <w:position w:val="-2"/>
          <w:sz w:val="44"/>
          <w:szCs w:val="4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-5"/>
          <w:position w:val="-2"/>
          <w:sz w:val="44"/>
          <w:szCs w:val="44"/>
        </w:rPr>
        <w:t>o</w:t>
      </w:r>
      <w:r w:rsidRPr="0020121C">
        <w:rPr>
          <w:rFonts w:asciiTheme="minorHAnsi" w:eastAsia="Arial" w:hAnsiTheme="minorHAnsi" w:cstheme="minorHAnsi"/>
          <w:b/>
          <w:color w:val="072D3B"/>
          <w:position w:val="-2"/>
          <w:sz w:val="44"/>
          <w:szCs w:val="44"/>
        </w:rPr>
        <w:t>f</w:t>
      </w:r>
      <w:r w:rsidRPr="0020121C">
        <w:rPr>
          <w:rFonts w:asciiTheme="minorHAnsi" w:eastAsia="Arial" w:hAnsiTheme="minorHAnsi" w:cstheme="minorHAnsi"/>
          <w:b/>
          <w:color w:val="072D3B"/>
          <w:spacing w:val="-33"/>
          <w:position w:val="-2"/>
          <w:sz w:val="44"/>
          <w:szCs w:val="4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position w:val="-2"/>
          <w:sz w:val="44"/>
          <w:szCs w:val="44"/>
        </w:rPr>
        <w:t>a</w:t>
      </w:r>
      <w:r w:rsidRPr="0020121C">
        <w:rPr>
          <w:rFonts w:asciiTheme="minorHAnsi" w:eastAsia="Arial" w:hAnsiTheme="minorHAnsi" w:cstheme="minorHAnsi"/>
          <w:b/>
          <w:color w:val="072D3B"/>
          <w:spacing w:val="8"/>
          <w:position w:val="-2"/>
          <w:sz w:val="44"/>
          <w:szCs w:val="4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-1"/>
          <w:w w:val="63"/>
          <w:position w:val="-2"/>
          <w:sz w:val="44"/>
          <w:szCs w:val="44"/>
        </w:rPr>
        <w:t>t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2"/>
          <w:position w:val="-2"/>
          <w:sz w:val="44"/>
          <w:szCs w:val="44"/>
        </w:rPr>
        <w:t>e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6"/>
          <w:position w:val="-2"/>
          <w:sz w:val="44"/>
          <w:szCs w:val="44"/>
        </w:rPr>
        <w:t>a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82"/>
          <w:position w:val="-2"/>
          <w:sz w:val="44"/>
          <w:szCs w:val="44"/>
        </w:rPr>
        <w:t>ch</w:t>
      </w:r>
      <w:r w:rsidRPr="0020121C">
        <w:rPr>
          <w:rFonts w:asciiTheme="minorHAnsi" w:eastAsia="Arial" w:hAnsiTheme="minorHAnsi" w:cstheme="minorHAnsi"/>
          <w:b/>
          <w:color w:val="072D3B"/>
          <w:spacing w:val="-1"/>
          <w:w w:val="76"/>
          <w:position w:val="-2"/>
          <w:sz w:val="44"/>
          <w:szCs w:val="44"/>
        </w:rPr>
        <w:t>i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82"/>
          <w:position w:val="-2"/>
          <w:sz w:val="44"/>
          <w:szCs w:val="44"/>
        </w:rPr>
        <w:t>n</w:t>
      </w:r>
      <w:r w:rsidRPr="0020121C">
        <w:rPr>
          <w:rFonts w:asciiTheme="minorHAnsi" w:eastAsia="Arial" w:hAnsiTheme="minorHAnsi" w:cstheme="minorHAnsi"/>
          <w:b/>
          <w:color w:val="072D3B"/>
          <w:w w:val="84"/>
          <w:position w:val="-2"/>
          <w:sz w:val="44"/>
          <w:szCs w:val="44"/>
        </w:rPr>
        <w:t>g</w:t>
      </w:r>
      <w:r w:rsidRPr="0020121C">
        <w:rPr>
          <w:rFonts w:asciiTheme="minorHAnsi" w:eastAsia="Arial" w:hAnsiTheme="minorHAnsi" w:cstheme="minorHAnsi"/>
          <w:b/>
          <w:color w:val="072D3B"/>
          <w:spacing w:val="37"/>
          <w:position w:val="-2"/>
          <w:sz w:val="44"/>
          <w:szCs w:val="4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-5"/>
          <w:w w:val="80"/>
          <w:position w:val="-2"/>
          <w:sz w:val="44"/>
          <w:szCs w:val="44"/>
        </w:rPr>
        <w:t>C</w:t>
      </w:r>
      <w:r w:rsidRPr="0020121C">
        <w:rPr>
          <w:rFonts w:asciiTheme="minorHAnsi" w:eastAsia="Arial" w:hAnsiTheme="minorHAnsi" w:cstheme="minorHAnsi"/>
          <w:b/>
          <w:color w:val="072D3B"/>
          <w:w w:val="88"/>
          <w:position w:val="-2"/>
          <w:sz w:val="44"/>
          <w:szCs w:val="44"/>
        </w:rPr>
        <w:t>V</w:t>
      </w:r>
    </w:p>
    <w:p w14:paraId="11C1AF21" w14:textId="77777777" w:rsidR="007C5D8C" w:rsidRPr="0020121C" w:rsidRDefault="007C5D8C">
      <w:pPr>
        <w:spacing w:before="6" w:line="120" w:lineRule="exact"/>
        <w:rPr>
          <w:rFonts w:asciiTheme="minorHAnsi" w:hAnsiTheme="minorHAnsi" w:cstheme="minorHAnsi"/>
          <w:sz w:val="13"/>
          <w:szCs w:val="13"/>
        </w:rPr>
      </w:pPr>
    </w:p>
    <w:p w14:paraId="4E6843C7" w14:textId="77777777" w:rsidR="007C5D8C" w:rsidRPr="0020121C" w:rsidRDefault="0020121C">
      <w:pPr>
        <w:spacing w:line="275" w:lineRule="auto"/>
        <w:ind w:left="1392" w:right="-24" w:firstLine="5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pacing w:val="-4"/>
          <w:w w:val="76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w w:val="11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7"/>
          <w:w w:val="110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4B4B4B"/>
          <w:w w:val="91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4B4B4B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6"/>
          <w:w w:val="96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09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pacing w:val="-4"/>
          <w:w w:val="8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7"/>
          <w:w w:val="109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1"/>
          <w:sz w:val="14"/>
          <w:szCs w:val="14"/>
        </w:rPr>
        <w:t>x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3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8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4B4B4B"/>
          <w:w w:val="93"/>
          <w:sz w:val="14"/>
          <w:szCs w:val="14"/>
        </w:rPr>
        <w:t xml:space="preserve">•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1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d 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7"/>
          <w:w w:val="109"/>
          <w:sz w:val="14"/>
          <w:szCs w:val="14"/>
        </w:rPr>
        <w:t>mm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5"/>
          <w:w w:val="11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9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ill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111111"/>
          <w:spacing w:val="1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2"/>
          <w:w w:val="7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ee</w:t>
      </w:r>
      <w:r w:rsidRPr="0020121C">
        <w:rPr>
          <w:rFonts w:asciiTheme="minorHAnsi" w:eastAsia="Arial" w:hAnsiTheme="minorHAnsi" w:cstheme="minorHAnsi"/>
          <w:color w:val="111111"/>
          <w:spacing w:val="-3"/>
          <w:w w:val="101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w w:val="116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4"/>
          <w:w w:val="11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w w:val="65"/>
          <w:sz w:val="14"/>
          <w:szCs w:val="14"/>
        </w:rPr>
        <w:t>.</w:t>
      </w:r>
      <w:r w:rsidRPr="0020121C">
        <w:rPr>
          <w:rFonts w:asciiTheme="minorHAnsi" w:eastAsia="Arial" w:hAnsiTheme="minorHAnsi" w:cstheme="minorHAnsi"/>
          <w:color w:val="282828"/>
          <w:spacing w:val="1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6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82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4"/>
          <w:w w:val="82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-4"/>
          <w:w w:val="82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w w:val="8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14"/>
          <w:w w:val="8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3"/>
          <w:w w:val="109"/>
          <w:sz w:val="14"/>
          <w:szCs w:val="14"/>
        </w:rPr>
        <w:t>-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104"/>
          <w:sz w:val="14"/>
          <w:szCs w:val="14"/>
        </w:rPr>
        <w:t xml:space="preserve">g </w:t>
      </w:r>
      <w:r w:rsidRPr="0020121C">
        <w:rPr>
          <w:rFonts w:asciiTheme="minorHAnsi" w:eastAsia="Arial" w:hAnsiTheme="minorHAnsi" w:cstheme="minorHAnsi"/>
          <w:color w:val="282828"/>
          <w:spacing w:val="-3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65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ex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3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6"/>
          <w:w w:val="9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eve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8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5"/>
          <w:w w:val="117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11111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w w:val="65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wo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3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6"/>
          <w:w w:val="110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w w:val="91"/>
          <w:sz w:val="14"/>
          <w:szCs w:val="14"/>
        </w:rPr>
        <w:t xml:space="preserve">h </w:t>
      </w:r>
      <w:r w:rsidRPr="0020121C">
        <w:rPr>
          <w:rFonts w:asciiTheme="minorHAnsi" w:eastAsia="Arial" w:hAnsiTheme="minorHAnsi" w:cstheme="minorHAnsi"/>
          <w:color w:val="111111"/>
          <w:spacing w:val="-3"/>
          <w:w w:val="7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un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w w:val="183"/>
          <w:sz w:val="14"/>
          <w:szCs w:val="14"/>
        </w:rPr>
        <w:t>/</w:t>
      </w:r>
      <w:r w:rsidRPr="0020121C">
        <w:rPr>
          <w:rFonts w:asciiTheme="minorHAnsi" w:eastAsia="Arial" w:hAnsiTheme="minorHAnsi" w:cstheme="minorHAnsi"/>
          <w:color w:val="111111"/>
          <w:spacing w:val="-4"/>
          <w:w w:val="87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w w:val="94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w w:val="78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111111"/>
          <w:spacing w:val="15"/>
          <w:w w:val="7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282828"/>
          <w:spacing w:val="20"/>
          <w:w w:val="7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d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3"/>
          <w:w w:val="10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2"/>
          <w:w w:val="7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w w:val="137"/>
          <w:sz w:val="14"/>
          <w:szCs w:val="14"/>
        </w:rPr>
        <w:t>ff</w:t>
      </w:r>
      <w:r w:rsidRPr="0020121C">
        <w:rPr>
          <w:rFonts w:asciiTheme="minorHAnsi" w:eastAsia="Arial" w:hAnsiTheme="minorHAnsi" w:cstheme="minorHAnsi"/>
          <w:color w:val="111111"/>
          <w:spacing w:val="-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111111"/>
          <w:spacing w:val="-7"/>
          <w:w w:val="109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85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w w:val="85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20"/>
          <w:w w:val="8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w w:val="8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6"/>
          <w:w w:val="8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101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09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1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w w:val="10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w w:val="65"/>
          <w:sz w:val="14"/>
          <w:szCs w:val="14"/>
        </w:rPr>
        <w:t>.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w w:val="26"/>
          <w:sz w:val="14"/>
          <w:szCs w:val="14"/>
        </w:rPr>
        <w:t xml:space="preserve">I    </w:t>
      </w:r>
      <w:r w:rsidRPr="0020121C">
        <w:rPr>
          <w:rFonts w:asciiTheme="minorHAnsi" w:eastAsia="Arial" w:hAnsiTheme="minorHAnsi" w:cstheme="minorHAnsi"/>
          <w:color w:val="111111"/>
          <w:spacing w:val="6"/>
          <w:w w:val="2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 xml:space="preserve">e 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goo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ee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db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w w:val="94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6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111111"/>
          <w:spacing w:val="3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2"/>
          <w:w w:val="7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oo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5"/>
          <w:w w:val="105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w w:val="8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13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w w:val="113"/>
          <w:sz w:val="14"/>
          <w:szCs w:val="14"/>
        </w:rPr>
        <w:t xml:space="preserve">o 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y</w:t>
      </w:r>
    </w:p>
    <w:p w14:paraId="10FD0B61" w14:textId="77777777" w:rsidR="007C5D8C" w:rsidRPr="0020121C" w:rsidRDefault="0020121C">
      <w:pPr>
        <w:spacing w:line="80" w:lineRule="exact"/>
        <w:ind w:left="1397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pacing w:val="-4"/>
          <w:w w:val="91"/>
          <w:position w:val="-5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position w:val="-5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position w:val="-5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w w:val="116"/>
          <w:position w:val="-5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position w:val="-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131"/>
          <w:position w:val="-5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position w:val="-5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position w:val="-5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position w:val="-5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w w:val="101"/>
          <w:position w:val="-5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-4"/>
          <w:position w:val="-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position w:val="-5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position w:val="-5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position w:val="-5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position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position w:val="-5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position w:val="-5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w w:val="65"/>
          <w:position w:val="-5"/>
          <w:sz w:val="14"/>
          <w:szCs w:val="14"/>
        </w:rPr>
        <w:t>.</w:t>
      </w:r>
    </w:p>
    <w:p w14:paraId="56AA32CC" w14:textId="77777777" w:rsidR="007C5D8C" w:rsidRPr="0020121C" w:rsidRDefault="0020121C">
      <w:pPr>
        <w:spacing w:line="540" w:lineRule="exact"/>
        <w:ind w:left="797"/>
        <w:rPr>
          <w:rFonts w:asciiTheme="minorHAnsi" w:eastAsia="Arial" w:hAnsiTheme="minorHAnsi" w:cstheme="minorHAnsi"/>
          <w:sz w:val="12"/>
          <w:szCs w:val="12"/>
        </w:rPr>
      </w:pPr>
      <w:r w:rsidRPr="0020121C">
        <w:rPr>
          <w:rFonts w:asciiTheme="minorHAnsi" w:eastAsia="Arial" w:hAnsiTheme="minorHAnsi" w:cstheme="minorHAnsi"/>
          <w:b/>
          <w:color w:val="027BB8"/>
          <w:position w:val="2"/>
          <w:sz w:val="60"/>
          <w:szCs w:val="60"/>
        </w:rPr>
        <w:t>e</w:t>
      </w:r>
      <w:r w:rsidRPr="0020121C">
        <w:rPr>
          <w:rFonts w:asciiTheme="minorHAnsi" w:eastAsia="Arial" w:hAnsiTheme="minorHAnsi" w:cstheme="minorHAnsi"/>
          <w:b/>
          <w:color w:val="027BB8"/>
          <w:spacing w:val="100"/>
          <w:position w:val="2"/>
          <w:sz w:val="60"/>
          <w:szCs w:val="60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74"/>
          <w:position w:val="2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6"/>
          <w:position w:val="2"/>
          <w:sz w:val="12"/>
          <w:szCs w:val="12"/>
        </w:rPr>
        <w:t>d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9"/>
          <w:position w:val="2"/>
          <w:sz w:val="12"/>
          <w:szCs w:val="12"/>
        </w:rPr>
        <w:t>u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position w:val="2"/>
          <w:sz w:val="12"/>
          <w:szCs w:val="12"/>
        </w:rPr>
        <w:t>c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5"/>
          <w:position w:val="2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37"/>
          <w:position w:val="2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96"/>
          <w:position w:val="2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12"/>
          <w:position w:val="2"/>
          <w:sz w:val="12"/>
          <w:szCs w:val="12"/>
        </w:rPr>
        <w:t>o</w:t>
      </w:r>
      <w:r w:rsidRPr="0020121C">
        <w:rPr>
          <w:rFonts w:asciiTheme="minorHAnsi" w:eastAsia="Arial" w:hAnsiTheme="minorHAnsi" w:cstheme="minorHAnsi"/>
          <w:b/>
          <w:color w:val="111111"/>
          <w:w w:val="93"/>
          <w:position w:val="2"/>
          <w:sz w:val="12"/>
          <w:szCs w:val="12"/>
        </w:rPr>
        <w:t>n</w:t>
      </w:r>
    </w:p>
    <w:p w14:paraId="5A6B9C8A" w14:textId="77777777" w:rsidR="007C5D8C" w:rsidRPr="0020121C" w:rsidRDefault="0020121C">
      <w:pPr>
        <w:spacing w:before="96"/>
        <w:ind w:left="139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4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-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5      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85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w w:val="116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09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1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85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131"/>
          <w:sz w:val="14"/>
          <w:szCs w:val="14"/>
        </w:rPr>
        <w:t>t</w:t>
      </w:r>
    </w:p>
    <w:p w14:paraId="6D615191" w14:textId="77777777" w:rsidR="007C5D8C" w:rsidRPr="0020121C" w:rsidRDefault="0020121C">
      <w:pPr>
        <w:spacing w:before="40" w:line="120" w:lineRule="exact"/>
        <w:ind w:left="2304"/>
        <w:rPr>
          <w:rFonts w:asciiTheme="minorHAnsi" w:eastAsia="Arial" w:hAnsiTheme="minorHAnsi" w:cstheme="minorHAnsi"/>
          <w:sz w:val="12"/>
          <w:szCs w:val="12"/>
        </w:rPr>
      </w:pPr>
      <w:r w:rsidRPr="0020121C">
        <w:rPr>
          <w:rFonts w:asciiTheme="minorHAnsi" w:eastAsia="Arial" w:hAnsiTheme="minorHAnsi" w:cstheme="minorHAnsi"/>
          <w:b/>
          <w:color w:val="111111"/>
          <w:spacing w:val="4"/>
          <w:w w:val="85"/>
          <w:sz w:val="12"/>
          <w:szCs w:val="12"/>
        </w:rPr>
        <w:t>P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6"/>
          <w:sz w:val="12"/>
          <w:szCs w:val="12"/>
        </w:rPr>
        <w:t>o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82"/>
          <w:sz w:val="12"/>
          <w:szCs w:val="12"/>
        </w:rPr>
        <w:t>s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25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9"/>
          <w:sz w:val="12"/>
          <w:szCs w:val="12"/>
        </w:rPr>
        <w:t>g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07"/>
          <w:sz w:val="12"/>
          <w:szCs w:val="12"/>
        </w:rPr>
        <w:t>r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6"/>
          <w:sz w:val="12"/>
          <w:szCs w:val="12"/>
        </w:rPr>
        <w:t>d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9"/>
          <w:sz w:val="12"/>
          <w:szCs w:val="12"/>
        </w:rPr>
        <w:t>u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9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37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w w:val="95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-15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84"/>
          <w:sz w:val="12"/>
          <w:szCs w:val="12"/>
        </w:rPr>
        <w:t>C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9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w w:val="116"/>
          <w:sz w:val="12"/>
          <w:szCs w:val="12"/>
        </w:rPr>
        <w:t>r</w:t>
      </w:r>
      <w:r w:rsidRPr="0020121C">
        <w:rPr>
          <w:rFonts w:asciiTheme="minorHAnsi" w:eastAsia="Arial" w:hAnsiTheme="minorHAnsi" w:cstheme="minorHAnsi"/>
          <w:b/>
          <w:color w:val="111111"/>
          <w:spacing w:val="5"/>
          <w:w w:val="116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82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w w:val="112"/>
          <w:sz w:val="12"/>
          <w:szCs w:val="12"/>
        </w:rPr>
        <w:t>f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12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sz w:val="12"/>
          <w:szCs w:val="12"/>
        </w:rPr>
        <w:t>c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5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37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w w:val="102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14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>n</w:t>
      </w:r>
      <w:r w:rsidRPr="0020121C">
        <w:rPr>
          <w:rFonts w:asciiTheme="minorHAnsi" w:eastAsia="Arial" w:hAnsiTheme="minorHAnsi" w:cstheme="minorHAnsi"/>
          <w:b/>
          <w:color w:val="111111"/>
          <w:spacing w:val="17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74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6"/>
          <w:sz w:val="12"/>
          <w:szCs w:val="12"/>
        </w:rPr>
        <w:t>d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9"/>
          <w:sz w:val="12"/>
          <w:szCs w:val="12"/>
        </w:rPr>
        <w:t>u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sz w:val="12"/>
          <w:szCs w:val="12"/>
        </w:rPr>
        <w:t>c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5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37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96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12"/>
          <w:sz w:val="12"/>
          <w:szCs w:val="12"/>
        </w:rPr>
        <w:t>o</w:t>
      </w:r>
      <w:r w:rsidRPr="0020121C">
        <w:rPr>
          <w:rFonts w:asciiTheme="minorHAnsi" w:eastAsia="Arial" w:hAnsiTheme="minorHAnsi" w:cstheme="minorHAnsi"/>
          <w:b/>
          <w:color w:val="111111"/>
          <w:w w:val="93"/>
          <w:sz w:val="12"/>
          <w:szCs w:val="12"/>
        </w:rPr>
        <w:t>n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-15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94"/>
          <w:sz w:val="12"/>
          <w:szCs w:val="12"/>
        </w:rPr>
        <w:t>(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4"/>
          <w:sz w:val="12"/>
          <w:szCs w:val="12"/>
        </w:rPr>
        <w:t>P</w:t>
      </w:r>
      <w:r w:rsidRPr="0020121C">
        <w:rPr>
          <w:rFonts w:asciiTheme="minorHAnsi" w:eastAsia="Arial" w:hAnsiTheme="minorHAnsi" w:cstheme="minorHAnsi"/>
          <w:b/>
          <w:color w:val="111111"/>
          <w:spacing w:val="5"/>
          <w:w w:val="94"/>
          <w:sz w:val="12"/>
          <w:szCs w:val="12"/>
        </w:rPr>
        <w:t>GC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4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94"/>
          <w:sz w:val="12"/>
          <w:szCs w:val="12"/>
        </w:rPr>
        <w:t>)</w:t>
      </w:r>
      <w:r w:rsidRPr="0020121C">
        <w:rPr>
          <w:rFonts w:asciiTheme="minorHAnsi" w:eastAsia="Arial" w:hAnsiTheme="minorHAnsi" w:cstheme="minorHAnsi"/>
          <w:b/>
          <w:color w:val="282828"/>
          <w:w w:val="94"/>
          <w:sz w:val="12"/>
          <w:szCs w:val="12"/>
        </w:rPr>
        <w:t>:</w:t>
      </w:r>
      <w:r w:rsidRPr="0020121C">
        <w:rPr>
          <w:rFonts w:asciiTheme="minorHAnsi" w:eastAsia="Arial" w:hAnsiTheme="minorHAnsi" w:cstheme="minorHAnsi"/>
          <w:b/>
          <w:color w:val="282828"/>
          <w:spacing w:val="24"/>
          <w:w w:val="94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sz w:val="12"/>
          <w:szCs w:val="12"/>
        </w:rPr>
        <w:t>P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>r</w:t>
      </w:r>
      <w:r w:rsidRPr="0020121C">
        <w:rPr>
          <w:rFonts w:asciiTheme="minorHAnsi" w:eastAsia="Arial" w:hAnsiTheme="minorHAnsi" w:cstheme="minorHAnsi"/>
          <w:b/>
          <w:color w:val="111111"/>
          <w:spacing w:val="5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pacing w:val="6"/>
          <w:sz w:val="12"/>
          <w:szCs w:val="12"/>
        </w:rPr>
        <w:t>m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sz w:val="12"/>
          <w:szCs w:val="12"/>
        </w:rPr>
        <w:t>r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>y</w:t>
      </w:r>
      <w:r w:rsidRPr="0020121C">
        <w:rPr>
          <w:rFonts w:asciiTheme="minorHAnsi" w:eastAsia="Arial" w:hAnsiTheme="minorHAnsi" w:cstheme="minorHAnsi"/>
          <w:b/>
          <w:color w:val="111111"/>
          <w:spacing w:val="17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6"/>
          <w:w w:val="112"/>
          <w:sz w:val="12"/>
          <w:szCs w:val="12"/>
        </w:rPr>
        <w:t>w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96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37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w w:val="99"/>
          <w:sz w:val="12"/>
          <w:szCs w:val="12"/>
        </w:rPr>
        <w:t>h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-9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74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17"/>
          <w:sz w:val="12"/>
          <w:szCs w:val="12"/>
        </w:rPr>
        <w:t>r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96"/>
          <w:sz w:val="12"/>
          <w:szCs w:val="12"/>
        </w:rPr>
        <w:t>l</w:t>
      </w:r>
      <w:r w:rsidRPr="0020121C">
        <w:rPr>
          <w:rFonts w:asciiTheme="minorHAnsi" w:eastAsia="Arial" w:hAnsiTheme="minorHAnsi" w:cstheme="minorHAnsi"/>
          <w:b/>
          <w:color w:val="111111"/>
          <w:w w:val="102"/>
          <w:sz w:val="12"/>
          <w:szCs w:val="12"/>
        </w:rPr>
        <w:t>y</w:t>
      </w:r>
      <w:r w:rsidRPr="0020121C">
        <w:rPr>
          <w:rFonts w:asciiTheme="minorHAnsi" w:eastAsia="Arial" w:hAnsiTheme="minorHAnsi" w:cstheme="minorHAnsi"/>
          <w:b/>
          <w:color w:val="111111"/>
          <w:spacing w:val="9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1"/>
          <w:sz w:val="12"/>
          <w:szCs w:val="12"/>
        </w:rPr>
        <w:t>Y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9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07"/>
          <w:sz w:val="12"/>
          <w:szCs w:val="12"/>
        </w:rPr>
        <w:t>r</w:t>
      </w:r>
      <w:r w:rsidRPr="0020121C">
        <w:rPr>
          <w:rFonts w:asciiTheme="minorHAnsi" w:eastAsia="Arial" w:hAnsiTheme="minorHAnsi" w:cstheme="minorHAnsi"/>
          <w:b/>
          <w:color w:val="111111"/>
          <w:w w:val="82"/>
          <w:sz w:val="12"/>
          <w:szCs w:val="12"/>
        </w:rPr>
        <w:t>s</w:t>
      </w:r>
    </w:p>
    <w:p w14:paraId="4983160B" w14:textId="77777777" w:rsidR="007C5D8C" w:rsidRPr="0020121C" w:rsidRDefault="0020121C">
      <w:pPr>
        <w:spacing w:before="8" w:line="120" w:lineRule="exact"/>
        <w:rPr>
          <w:rFonts w:asciiTheme="minorHAnsi" w:hAnsiTheme="minorHAnsi" w:cstheme="minorHAnsi"/>
          <w:sz w:val="13"/>
          <w:szCs w:val="13"/>
        </w:rPr>
      </w:pPr>
      <w:r w:rsidRPr="0020121C">
        <w:rPr>
          <w:rFonts w:asciiTheme="minorHAnsi" w:hAnsiTheme="minorHAnsi" w:cstheme="minorHAnsi"/>
        </w:rPr>
        <w:br w:type="column"/>
      </w:r>
    </w:p>
    <w:p w14:paraId="44F19344" w14:textId="77777777" w:rsidR="007C5D8C" w:rsidRPr="0020121C" w:rsidRDefault="0020121C">
      <w:pPr>
        <w:ind w:left="5"/>
        <w:rPr>
          <w:rFonts w:asciiTheme="minorHAnsi" w:eastAsia="Arial" w:hAnsiTheme="minorHAnsi" w:cstheme="minorHAnsi"/>
          <w:sz w:val="24"/>
          <w:szCs w:val="24"/>
        </w:rPr>
      </w:pPr>
      <w:r w:rsidRPr="0020121C">
        <w:rPr>
          <w:rFonts w:asciiTheme="minorHAnsi" w:eastAsia="Arial" w:hAnsiTheme="minorHAnsi" w:cstheme="minorHAnsi"/>
          <w:b/>
          <w:color w:val="072D3B"/>
          <w:spacing w:val="3"/>
          <w:w w:val="70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072D3B"/>
          <w:spacing w:val="4"/>
          <w:w w:val="98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072D3B"/>
          <w:spacing w:val="4"/>
          <w:w w:val="89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072D3B"/>
          <w:spacing w:val="5"/>
          <w:w w:val="122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072D3B"/>
          <w:w w:val="133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072D3B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-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2"/>
          <w:w w:val="80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072D3B"/>
          <w:w w:val="80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072D3B"/>
          <w:spacing w:val="51"/>
          <w:w w:val="8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w w:val="80"/>
          <w:sz w:val="24"/>
          <w:szCs w:val="24"/>
        </w:rPr>
        <w:t>2</w:t>
      </w:r>
    </w:p>
    <w:p w14:paraId="02AB676E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04ABA4A2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47D77AC6" w14:textId="77777777" w:rsidR="007C5D8C" w:rsidRPr="0020121C" w:rsidRDefault="007C5D8C">
      <w:pPr>
        <w:spacing w:before="7" w:line="260" w:lineRule="exact"/>
        <w:rPr>
          <w:rFonts w:asciiTheme="minorHAnsi" w:hAnsiTheme="minorHAnsi" w:cstheme="minorHAnsi"/>
          <w:sz w:val="26"/>
          <w:szCs w:val="26"/>
        </w:rPr>
      </w:pPr>
    </w:p>
    <w:p w14:paraId="308DD6F0" w14:textId="77777777" w:rsidR="007C5D8C" w:rsidRPr="0020121C" w:rsidRDefault="0020121C">
      <w:pPr>
        <w:tabs>
          <w:tab w:val="left" w:pos="820"/>
        </w:tabs>
        <w:spacing w:line="124" w:lineRule="auto"/>
        <w:ind w:left="811" w:right="2291" w:hanging="811"/>
        <w:rPr>
          <w:rFonts w:asciiTheme="minorHAnsi" w:eastAsia="Arial" w:hAnsiTheme="minorHAnsi" w:cstheme="minorHAnsi"/>
          <w:sz w:val="24"/>
          <w:szCs w:val="24"/>
        </w:rPr>
      </w:pPr>
      <w:r w:rsidRPr="0020121C">
        <w:rPr>
          <w:rFonts w:asciiTheme="minorHAnsi" w:eastAsia="Arial" w:hAnsiTheme="minorHAnsi" w:cstheme="minorHAnsi"/>
          <w:b/>
          <w:color w:val="B814A0"/>
          <w:w w:val="135"/>
          <w:position w:val="-24"/>
          <w:sz w:val="46"/>
          <w:szCs w:val="46"/>
        </w:rPr>
        <w:t>0</w:t>
      </w:r>
      <w:r w:rsidRPr="0020121C">
        <w:rPr>
          <w:rFonts w:asciiTheme="minorHAnsi" w:eastAsia="Arial" w:hAnsiTheme="minorHAnsi" w:cstheme="minorHAnsi"/>
          <w:b/>
          <w:color w:val="B814A0"/>
          <w:position w:val="-24"/>
          <w:sz w:val="46"/>
          <w:szCs w:val="46"/>
        </w:rPr>
        <w:tab/>
      </w:r>
      <w:r w:rsidRPr="0020121C">
        <w:rPr>
          <w:rFonts w:asciiTheme="minorHAnsi" w:eastAsia="Arial" w:hAnsiTheme="minorHAnsi" w:cstheme="minorHAnsi"/>
          <w:b/>
          <w:color w:val="B814A0"/>
          <w:position w:val="-24"/>
          <w:sz w:val="46"/>
          <w:szCs w:val="46"/>
        </w:rPr>
        <w:tab/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49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77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7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d</w:t>
      </w:r>
      <w:r w:rsidRPr="0020121C">
        <w:rPr>
          <w:rFonts w:asciiTheme="minorHAnsi" w:eastAsia="Arial" w:hAnsiTheme="minorHAnsi" w:cstheme="minorHAnsi"/>
          <w:b/>
          <w:color w:val="4B5B60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w w:val="80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51"/>
          <w:w w:val="8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b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w w:val="82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3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5"/>
          <w:w w:val="92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101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w w:val="56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3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7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6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7"/>
          <w:w w:val="89"/>
          <w:sz w:val="24"/>
          <w:szCs w:val="24"/>
        </w:rPr>
        <w:t>m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10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70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26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1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1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1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1"/>
          <w:sz w:val="24"/>
          <w:szCs w:val="24"/>
        </w:rPr>
        <w:t>inin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spacing w:val="51"/>
          <w:w w:val="8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y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w w:val="80"/>
          <w:sz w:val="24"/>
          <w:szCs w:val="24"/>
        </w:rPr>
        <w:t xml:space="preserve">r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4"/>
          <w:sz w:val="24"/>
          <w:szCs w:val="24"/>
        </w:rPr>
        <w:t>tr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en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4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45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an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d</w:t>
      </w:r>
      <w:r w:rsidRPr="0020121C">
        <w:rPr>
          <w:rFonts w:asciiTheme="minorHAnsi" w:eastAsia="Arial" w:hAnsiTheme="minorHAnsi" w:cstheme="minorHAnsi"/>
          <w:b/>
          <w:color w:val="4B5B60"/>
          <w:spacing w:val="56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4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42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0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9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8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6"/>
          <w:w w:val="97"/>
          <w:sz w:val="24"/>
          <w:szCs w:val="24"/>
        </w:rPr>
        <w:t>w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7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w w:val="76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28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33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9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q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0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7"/>
          <w:w w:val="89"/>
          <w:sz w:val="24"/>
          <w:szCs w:val="24"/>
        </w:rPr>
        <w:t>m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10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w w:val="77"/>
          <w:sz w:val="24"/>
          <w:szCs w:val="24"/>
        </w:rPr>
        <w:t>s</w:t>
      </w:r>
    </w:p>
    <w:p w14:paraId="4C7B77A6" w14:textId="77777777" w:rsidR="007C5D8C" w:rsidRPr="0020121C" w:rsidRDefault="0020121C">
      <w:pPr>
        <w:spacing w:before="41"/>
        <w:ind w:left="816"/>
        <w:rPr>
          <w:rFonts w:asciiTheme="minorHAnsi" w:eastAsia="Arial" w:hAnsiTheme="minorHAnsi" w:cstheme="minorHAnsi"/>
          <w:sz w:val="24"/>
          <w:szCs w:val="24"/>
        </w:rPr>
        <w:sectPr w:rsidR="007C5D8C" w:rsidRPr="0020121C">
          <w:type w:val="continuous"/>
          <w:pgSz w:w="16840" w:h="11920" w:orient="landscape"/>
          <w:pgMar w:top="280" w:right="0" w:bottom="280" w:left="0" w:header="720" w:footer="720" w:gutter="0"/>
          <w:cols w:num="2" w:space="720" w:equalWidth="0">
            <w:col w:w="6912" w:space="1704"/>
            <w:col w:w="8224"/>
          </w:cols>
        </w:sectPr>
      </w:pPr>
      <w:r w:rsidRPr="0020121C">
        <w:rPr>
          <w:rFonts w:asciiTheme="minorHAnsi" w:eastAsia="Arial" w:hAnsiTheme="minorHAnsi" w:cstheme="minorHAnsi"/>
          <w:b/>
          <w:color w:val="4B5B60"/>
          <w:spacing w:val="2"/>
          <w:w w:val="79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9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w w:val="79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7"/>
          <w:w w:val="7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33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58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83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2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2"/>
          <w:sz w:val="24"/>
          <w:szCs w:val="24"/>
        </w:rPr>
        <w:t>po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82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9"/>
          <w:w w:val="82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y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115"/>
          <w:sz w:val="24"/>
          <w:szCs w:val="24"/>
        </w:rPr>
        <w:t>'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w w:val="87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91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5"/>
          <w:w w:val="92"/>
          <w:sz w:val="24"/>
          <w:szCs w:val="24"/>
        </w:rPr>
        <w:t>pp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56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7"/>
          <w:sz w:val="24"/>
          <w:szCs w:val="24"/>
        </w:rPr>
        <w:t>y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83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2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0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w w:val="49"/>
          <w:sz w:val="24"/>
          <w:szCs w:val="24"/>
        </w:rPr>
        <w:t>.</w:t>
      </w:r>
    </w:p>
    <w:p w14:paraId="37A9F991" w14:textId="77777777" w:rsidR="007C5D8C" w:rsidRPr="0020121C" w:rsidRDefault="007C5D8C">
      <w:pPr>
        <w:spacing w:before="3" w:line="160" w:lineRule="exact"/>
        <w:rPr>
          <w:rFonts w:asciiTheme="minorHAnsi" w:hAnsiTheme="minorHAnsi" w:cstheme="minorHAnsi"/>
          <w:sz w:val="17"/>
          <w:szCs w:val="17"/>
        </w:rPr>
      </w:pPr>
    </w:p>
    <w:p w14:paraId="0ED7F67D" w14:textId="77777777" w:rsidR="007C5D8C" w:rsidRPr="0020121C" w:rsidRDefault="0020121C">
      <w:pPr>
        <w:spacing w:before="47"/>
        <w:ind w:left="138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pacing w:val="-2"/>
          <w:w w:val="72"/>
          <w:sz w:val="14"/>
          <w:szCs w:val="14"/>
        </w:rPr>
        <w:t>J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w w:val="9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15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-</w:t>
      </w:r>
      <w:r w:rsidRPr="0020121C">
        <w:rPr>
          <w:rFonts w:asciiTheme="minorHAnsi" w:eastAsia="Arial" w:hAnsiTheme="minorHAnsi" w:cstheme="minorHAnsi"/>
          <w:color w:val="111111"/>
          <w:spacing w:val="-7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2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5               </w:t>
      </w:r>
      <w:r w:rsidRPr="0020121C">
        <w:rPr>
          <w:rFonts w:asciiTheme="minorHAnsi" w:eastAsia="Arial" w:hAnsiTheme="minorHAnsi" w:cstheme="minorHAnsi"/>
          <w:color w:val="111111"/>
          <w:spacing w:val="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6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de</w:t>
      </w:r>
      <w:r w:rsidRPr="0020121C">
        <w:rPr>
          <w:rFonts w:asciiTheme="minorHAnsi" w:eastAsia="Arial" w:hAnsiTheme="minorHAnsi" w:cstheme="minorHAnsi"/>
          <w:color w:val="282828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81"/>
          <w:sz w:val="14"/>
          <w:szCs w:val="14"/>
        </w:rPr>
        <w:t>l</w:t>
      </w:r>
    </w:p>
    <w:p w14:paraId="0E17BF7A" w14:textId="77777777" w:rsidR="007C5D8C" w:rsidRPr="0020121C" w:rsidRDefault="0020121C">
      <w:pPr>
        <w:spacing w:line="260" w:lineRule="exact"/>
        <w:ind w:left="3206"/>
        <w:rPr>
          <w:rFonts w:asciiTheme="minorHAnsi" w:eastAsia="Arial" w:hAnsiTheme="minorHAnsi" w:cstheme="minorHAnsi"/>
          <w:sz w:val="24"/>
          <w:szCs w:val="24"/>
        </w:rPr>
        <w:sectPr w:rsidR="007C5D8C" w:rsidRPr="0020121C">
          <w:type w:val="continuous"/>
          <w:pgSz w:w="16840" w:h="11920" w:orient="landscape"/>
          <w:pgMar w:top="280" w:right="0" w:bottom="280" w:left="0" w:header="720" w:footer="720" w:gutter="0"/>
          <w:cols w:space="720"/>
        </w:sectPr>
      </w:pPr>
      <w:r w:rsidRPr="0020121C">
        <w:rPr>
          <w:rFonts w:asciiTheme="minorHAnsi" w:eastAsia="Arial" w:hAnsiTheme="minorHAnsi" w:cstheme="minorHAnsi"/>
          <w:b/>
          <w:color w:val="111111"/>
          <w:spacing w:val="4"/>
          <w:position w:val="6"/>
          <w:sz w:val="12"/>
          <w:szCs w:val="12"/>
        </w:rPr>
        <w:t>Teach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position w:val="6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position w:val="6"/>
          <w:sz w:val="12"/>
          <w:szCs w:val="12"/>
        </w:rPr>
        <w:t>n</w:t>
      </w:r>
      <w:r w:rsidRPr="0020121C">
        <w:rPr>
          <w:rFonts w:asciiTheme="minorHAnsi" w:eastAsia="Arial" w:hAnsiTheme="minorHAnsi" w:cstheme="minorHAnsi"/>
          <w:b/>
          <w:color w:val="111111"/>
          <w:position w:val="6"/>
          <w:sz w:val="12"/>
          <w:szCs w:val="12"/>
        </w:rPr>
        <w:t>g</w:t>
      </w:r>
      <w:r w:rsidRPr="0020121C">
        <w:rPr>
          <w:rFonts w:asciiTheme="minorHAnsi" w:eastAsia="Arial" w:hAnsiTheme="minorHAnsi" w:cstheme="minorHAnsi"/>
          <w:b/>
          <w:color w:val="111111"/>
          <w:spacing w:val="19"/>
          <w:position w:val="6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position w:val="6"/>
          <w:sz w:val="12"/>
          <w:szCs w:val="12"/>
        </w:rPr>
        <w:t>p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position w:val="6"/>
          <w:sz w:val="12"/>
          <w:szCs w:val="12"/>
        </w:rPr>
        <w:t>l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position w:val="6"/>
          <w:sz w:val="12"/>
          <w:szCs w:val="12"/>
        </w:rPr>
        <w:t>ace</w:t>
      </w:r>
      <w:r w:rsidRPr="0020121C">
        <w:rPr>
          <w:rFonts w:asciiTheme="minorHAnsi" w:eastAsia="Arial" w:hAnsiTheme="minorHAnsi" w:cstheme="minorHAnsi"/>
          <w:b/>
          <w:color w:val="111111"/>
          <w:spacing w:val="6"/>
          <w:position w:val="6"/>
          <w:sz w:val="12"/>
          <w:szCs w:val="12"/>
        </w:rPr>
        <w:t>m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position w:val="6"/>
          <w:sz w:val="12"/>
          <w:szCs w:val="12"/>
        </w:rPr>
        <w:t>en</w:t>
      </w:r>
      <w:r w:rsidRPr="0020121C">
        <w:rPr>
          <w:rFonts w:asciiTheme="minorHAnsi" w:eastAsia="Arial" w:hAnsiTheme="minorHAnsi" w:cstheme="minorHAnsi"/>
          <w:b/>
          <w:color w:val="111111"/>
          <w:position w:val="6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position w:val="6"/>
          <w:sz w:val="12"/>
          <w:szCs w:val="12"/>
        </w:rPr>
        <w:t xml:space="preserve">                                                                                                                                                     </w:t>
      </w:r>
      <w:r w:rsidRPr="0020121C">
        <w:rPr>
          <w:rFonts w:asciiTheme="minorHAnsi" w:eastAsia="Arial" w:hAnsiTheme="minorHAnsi" w:cstheme="minorHAnsi"/>
          <w:b/>
          <w:color w:val="111111"/>
          <w:spacing w:val="15"/>
          <w:position w:val="6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w w:val="78"/>
          <w:position w:val="-1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5"/>
          <w:w w:val="78"/>
          <w:position w:val="-1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8"/>
          <w:position w:val="-1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78"/>
          <w:position w:val="-1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17"/>
          <w:w w:val="78"/>
          <w:position w:val="-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8"/>
          <w:position w:val="-1"/>
          <w:sz w:val="24"/>
          <w:szCs w:val="24"/>
        </w:rPr>
        <w:t>yo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8"/>
          <w:position w:val="-1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w w:val="78"/>
          <w:position w:val="-1"/>
          <w:sz w:val="24"/>
          <w:szCs w:val="24"/>
        </w:rPr>
        <w:t xml:space="preserve">r </w:t>
      </w:r>
      <w:r w:rsidRPr="0020121C">
        <w:rPr>
          <w:rFonts w:asciiTheme="minorHAnsi" w:eastAsia="Arial" w:hAnsiTheme="minorHAnsi" w:cstheme="minorHAnsi"/>
          <w:b/>
          <w:color w:val="4B5B60"/>
          <w:spacing w:val="25"/>
          <w:w w:val="78"/>
          <w:position w:val="-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8"/>
          <w:position w:val="-1"/>
          <w:sz w:val="24"/>
          <w:szCs w:val="24"/>
        </w:rPr>
        <w:t>mo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8"/>
          <w:position w:val="-1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78"/>
          <w:position w:val="-1"/>
          <w:sz w:val="24"/>
          <w:szCs w:val="24"/>
        </w:rPr>
        <w:t xml:space="preserve">t </w:t>
      </w:r>
      <w:r w:rsidRPr="0020121C">
        <w:rPr>
          <w:rFonts w:asciiTheme="minorHAnsi" w:eastAsia="Arial" w:hAnsiTheme="minorHAnsi" w:cstheme="minorHAnsi"/>
          <w:b/>
          <w:color w:val="4B5B60"/>
          <w:spacing w:val="34"/>
          <w:w w:val="78"/>
          <w:position w:val="-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5"/>
          <w:position w:val="-1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91"/>
          <w:position w:val="-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7"/>
          <w:position w:val="-1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position w:val="-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position w:val="-1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70"/>
          <w:position w:val="-1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1"/>
          <w:position w:val="-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position w:val="-1"/>
          <w:sz w:val="24"/>
          <w:szCs w:val="24"/>
        </w:rPr>
        <w:t>qua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84"/>
          <w:position w:val="-1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4"/>
          <w:position w:val="-1"/>
          <w:sz w:val="24"/>
          <w:szCs w:val="24"/>
        </w:rPr>
        <w:t>if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84"/>
          <w:position w:val="-1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w w:val="84"/>
          <w:position w:val="-1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7"/>
          <w:w w:val="84"/>
          <w:position w:val="-1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4"/>
          <w:position w:val="-1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84"/>
          <w:position w:val="-1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position w:val="-1"/>
          <w:sz w:val="24"/>
          <w:szCs w:val="24"/>
        </w:rPr>
        <w:t>on</w:t>
      </w:r>
      <w:r w:rsidRPr="0020121C">
        <w:rPr>
          <w:rFonts w:asciiTheme="minorHAnsi" w:eastAsia="Arial" w:hAnsiTheme="minorHAnsi" w:cstheme="minorHAnsi"/>
          <w:b/>
          <w:color w:val="4B5B60"/>
          <w:w w:val="84"/>
          <w:position w:val="-1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54"/>
          <w:w w:val="84"/>
          <w:position w:val="-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position w:val="-1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position w:val="-1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5"/>
          <w:position w:val="-1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position w:val="-1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67"/>
          <w:position w:val="-1"/>
          <w:sz w:val="24"/>
          <w:szCs w:val="24"/>
        </w:rPr>
        <w:t>t.</w:t>
      </w:r>
    </w:p>
    <w:p w14:paraId="40196949" w14:textId="77777777" w:rsidR="007C5D8C" w:rsidRPr="0020121C" w:rsidRDefault="007C5D8C">
      <w:pPr>
        <w:spacing w:before="6" w:line="120" w:lineRule="exact"/>
        <w:rPr>
          <w:rFonts w:asciiTheme="minorHAnsi" w:hAnsiTheme="minorHAnsi" w:cstheme="minorHAnsi"/>
          <w:sz w:val="12"/>
          <w:szCs w:val="12"/>
        </w:rPr>
      </w:pPr>
    </w:p>
    <w:p w14:paraId="29E8F7AD" w14:textId="77777777" w:rsidR="007C5D8C" w:rsidRPr="0020121C" w:rsidRDefault="0020121C">
      <w:pPr>
        <w:ind w:left="16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282828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80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w w:val="11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7"/>
          <w:w w:val="110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7"/>
          <w:w w:val="109"/>
          <w:sz w:val="14"/>
          <w:szCs w:val="14"/>
        </w:rPr>
        <w:t>mm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09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6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5"/>
          <w:w w:val="105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w w:val="94"/>
          <w:sz w:val="14"/>
          <w:szCs w:val="14"/>
        </w:rPr>
        <w:t>k</w:t>
      </w:r>
    </w:p>
    <w:p w14:paraId="69727FBD" w14:textId="77777777" w:rsidR="007C5D8C" w:rsidRPr="0020121C" w:rsidRDefault="0020121C">
      <w:pPr>
        <w:spacing w:before="26"/>
        <w:ind w:left="16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6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ned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epa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li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3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8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87"/>
          <w:sz w:val="14"/>
          <w:szCs w:val="14"/>
        </w:rPr>
        <w:t>s</w:t>
      </w:r>
    </w:p>
    <w:p w14:paraId="689B51F8" w14:textId="77777777" w:rsidR="007C5D8C" w:rsidRPr="0020121C" w:rsidRDefault="0020121C">
      <w:pPr>
        <w:spacing w:before="21"/>
        <w:ind w:left="16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</w:t>
      </w:r>
      <w:r w:rsidRPr="0020121C">
        <w:rPr>
          <w:rFonts w:asciiTheme="minorHAnsi" w:eastAsia="Arial" w:hAnsiTheme="minorHAnsi" w:cstheme="minorHAnsi"/>
          <w:color w:val="111111"/>
          <w:spacing w:val="3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5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6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1"/>
          <w:w w:val="8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8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65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un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9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2"/>
          <w:w w:val="80"/>
          <w:sz w:val="14"/>
          <w:szCs w:val="14"/>
        </w:rPr>
        <w:t>(</w:t>
      </w:r>
      <w:r w:rsidRPr="0020121C">
        <w:rPr>
          <w:rFonts w:asciiTheme="minorHAnsi" w:eastAsia="Arial" w:hAnsiTheme="minorHAnsi" w:cstheme="minorHAnsi"/>
          <w:color w:val="111111"/>
          <w:spacing w:val="-3"/>
          <w:w w:val="80"/>
          <w:sz w:val="14"/>
          <w:szCs w:val="14"/>
        </w:rPr>
        <w:t>EYF</w:t>
      </w:r>
      <w:r w:rsidRPr="0020121C">
        <w:rPr>
          <w:rFonts w:asciiTheme="minorHAnsi" w:eastAsia="Arial" w:hAnsiTheme="minorHAnsi" w:cstheme="minorHAnsi"/>
          <w:color w:val="282828"/>
          <w:spacing w:val="-3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w w:val="80"/>
          <w:sz w:val="14"/>
          <w:szCs w:val="14"/>
        </w:rPr>
        <w:t>)</w:t>
      </w:r>
      <w:r w:rsidRPr="0020121C">
        <w:rPr>
          <w:rFonts w:asciiTheme="minorHAnsi" w:eastAsia="Arial" w:hAnsiTheme="minorHAnsi" w:cstheme="minorHAnsi"/>
          <w:color w:val="111111"/>
          <w:spacing w:val="28"/>
          <w:w w:val="8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an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6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4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w w:val="212"/>
          <w:sz w:val="14"/>
          <w:szCs w:val="14"/>
        </w:rPr>
        <w:t>l</w:t>
      </w:r>
    </w:p>
    <w:p w14:paraId="29A48EE8" w14:textId="77777777" w:rsidR="007C5D8C" w:rsidRPr="0020121C" w:rsidRDefault="0020121C">
      <w:pPr>
        <w:spacing w:before="26"/>
        <w:ind w:left="16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20"/>
          <w:w w:val="7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8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09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6"/>
          <w:w w:val="96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13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w w:val="11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5"/>
          <w:w w:val="1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nh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65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111111"/>
          <w:w w:val="11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7"/>
          <w:w w:val="110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</w:p>
    <w:p w14:paraId="290B1EC4" w14:textId="77777777" w:rsidR="007C5D8C" w:rsidRPr="0020121C" w:rsidRDefault="0020121C">
      <w:pPr>
        <w:spacing w:before="21"/>
        <w:ind w:left="1627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6"/>
          <w:w w:val="104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65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w w:val="114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7"/>
          <w:w w:val="11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5"/>
          <w:w w:val="10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3"/>
          <w:w w:val="107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5"/>
          <w:w w:val="10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82828"/>
          <w:spacing w:val="-4"/>
          <w:w w:val="107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111111"/>
          <w:w w:val="10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9"/>
          <w:w w:val="10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20"/>
          <w:w w:val="7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8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ss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7"/>
          <w:w w:val="109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q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w w:val="87"/>
          <w:sz w:val="14"/>
          <w:szCs w:val="14"/>
        </w:rPr>
        <w:t>s</w:t>
      </w:r>
    </w:p>
    <w:p w14:paraId="2AA81FCB" w14:textId="77777777" w:rsidR="007C5D8C" w:rsidRPr="0020121C" w:rsidRDefault="0020121C">
      <w:pPr>
        <w:spacing w:before="26" w:line="270" w:lineRule="auto"/>
        <w:ind w:left="1824" w:right="-24" w:hanging="20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6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w w:val="116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8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16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93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w w:val="9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8"/>
          <w:w w:val="9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3"/>
          <w:w w:val="10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w w:val="11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7"/>
          <w:w w:val="110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13"/>
          <w:sz w:val="14"/>
          <w:szCs w:val="14"/>
        </w:rPr>
        <w:t xml:space="preserve"> </w:t>
      </w:r>
      <w:r w:rsidRPr="0020121C">
        <w:rPr>
          <w:rFonts w:asciiTheme="minorHAnsi" w:hAnsiTheme="minorHAnsi" w:cstheme="minorHAnsi"/>
          <w:i/>
          <w:color w:val="111111"/>
          <w:spacing w:val="2"/>
          <w:w w:val="82"/>
          <w:sz w:val="14"/>
          <w:szCs w:val="14"/>
        </w:rPr>
        <w:t>J</w:t>
      </w:r>
      <w:r w:rsidRPr="0020121C">
        <w:rPr>
          <w:rFonts w:asciiTheme="minorHAnsi" w:hAnsiTheme="minorHAnsi" w:cstheme="minorHAnsi"/>
          <w:i/>
          <w:color w:val="111111"/>
          <w:spacing w:val="3"/>
          <w:w w:val="106"/>
          <w:sz w:val="14"/>
          <w:szCs w:val="14"/>
        </w:rPr>
        <w:t>a</w:t>
      </w:r>
      <w:r w:rsidRPr="0020121C">
        <w:rPr>
          <w:rFonts w:asciiTheme="minorHAnsi" w:hAnsiTheme="minorHAnsi" w:cstheme="minorHAnsi"/>
          <w:i/>
          <w:color w:val="282828"/>
          <w:spacing w:val="2"/>
          <w:w w:val="97"/>
          <w:sz w:val="14"/>
          <w:szCs w:val="14"/>
        </w:rPr>
        <w:t>c</w:t>
      </w:r>
      <w:r w:rsidRPr="0020121C">
        <w:rPr>
          <w:rFonts w:asciiTheme="minorHAnsi" w:hAnsiTheme="minorHAnsi" w:cstheme="minorHAnsi"/>
          <w:i/>
          <w:color w:val="111111"/>
          <w:w w:val="112"/>
          <w:sz w:val="14"/>
          <w:szCs w:val="14"/>
        </w:rPr>
        <w:t>k</w:t>
      </w:r>
      <w:r w:rsidRPr="0020121C">
        <w:rPr>
          <w:rFonts w:asciiTheme="minorHAnsi" w:hAnsiTheme="minorHAnsi" w:cstheme="minorHAnsi"/>
          <w:i/>
          <w:color w:val="111111"/>
          <w:spacing w:val="6"/>
          <w:sz w:val="14"/>
          <w:szCs w:val="14"/>
        </w:rPr>
        <w:t xml:space="preserve"> </w:t>
      </w:r>
      <w:r w:rsidRPr="0020121C">
        <w:rPr>
          <w:rFonts w:asciiTheme="minorHAnsi" w:hAnsiTheme="minorHAnsi" w:cstheme="minorHAnsi"/>
          <w:i/>
          <w:color w:val="111111"/>
          <w:spacing w:val="2"/>
          <w:sz w:val="14"/>
          <w:szCs w:val="14"/>
        </w:rPr>
        <w:t>an</w:t>
      </w:r>
      <w:r w:rsidRPr="0020121C">
        <w:rPr>
          <w:rFonts w:asciiTheme="minorHAnsi" w:hAnsiTheme="minorHAnsi" w:cstheme="minorHAnsi"/>
          <w:i/>
          <w:color w:val="111111"/>
          <w:sz w:val="14"/>
          <w:szCs w:val="14"/>
        </w:rPr>
        <w:t>d</w:t>
      </w:r>
      <w:r w:rsidRPr="0020121C">
        <w:rPr>
          <w:rFonts w:asciiTheme="minorHAnsi" w:hAnsiTheme="minorHAnsi" w:cstheme="minorHAnsi"/>
          <w:i/>
          <w:color w:val="111111"/>
          <w:spacing w:val="20"/>
          <w:sz w:val="14"/>
          <w:szCs w:val="14"/>
        </w:rPr>
        <w:t xml:space="preserve"> </w:t>
      </w:r>
      <w:r w:rsidRPr="0020121C">
        <w:rPr>
          <w:rFonts w:asciiTheme="minorHAnsi" w:hAnsiTheme="minorHAnsi" w:cstheme="minorHAnsi"/>
          <w:i/>
          <w:color w:val="111111"/>
          <w:spacing w:val="1"/>
          <w:sz w:val="14"/>
          <w:szCs w:val="14"/>
        </w:rPr>
        <w:t>t</w:t>
      </w:r>
      <w:r w:rsidRPr="0020121C">
        <w:rPr>
          <w:rFonts w:asciiTheme="minorHAnsi" w:hAnsiTheme="minorHAnsi" w:cstheme="minorHAnsi"/>
          <w:i/>
          <w:color w:val="111111"/>
          <w:spacing w:val="2"/>
          <w:sz w:val="14"/>
          <w:szCs w:val="14"/>
        </w:rPr>
        <w:t>h</w:t>
      </w:r>
      <w:r w:rsidRPr="0020121C">
        <w:rPr>
          <w:rFonts w:asciiTheme="minorHAnsi" w:hAnsiTheme="minorHAnsi" w:cstheme="minorHAnsi"/>
          <w:i/>
          <w:color w:val="282828"/>
          <w:sz w:val="14"/>
          <w:szCs w:val="14"/>
        </w:rPr>
        <w:t>e</w:t>
      </w:r>
      <w:r w:rsidRPr="0020121C">
        <w:rPr>
          <w:rFonts w:asciiTheme="minorHAnsi" w:hAnsiTheme="minorHAnsi" w:cstheme="minorHAnsi"/>
          <w:i/>
          <w:color w:val="282828"/>
          <w:spacing w:val="26"/>
          <w:sz w:val="14"/>
          <w:szCs w:val="14"/>
        </w:rPr>
        <w:t xml:space="preserve"> </w:t>
      </w:r>
      <w:r w:rsidRPr="0020121C">
        <w:rPr>
          <w:rFonts w:asciiTheme="minorHAnsi" w:hAnsiTheme="minorHAnsi" w:cstheme="minorHAnsi"/>
          <w:i/>
          <w:color w:val="111111"/>
          <w:spacing w:val="3"/>
          <w:w w:val="81"/>
          <w:sz w:val="14"/>
          <w:szCs w:val="14"/>
        </w:rPr>
        <w:t>B</w:t>
      </w:r>
      <w:r w:rsidRPr="0020121C">
        <w:rPr>
          <w:rFonts w:asciiTheme="minorHAnsi" w:hAnsiTheme="minorHAnsi" w:cstheme="minorHAnsi"/>
          <w:i/>
          <w:color w:val="282828"/>
          <w:spacing w:val="3"/>
          <w:w w:val="112"/>
          <w:sz w:val="14"/>
          <w:szCs w:val="14"/>
        </w:rPr>
        <w:t>e</w:t>
      </w:r>
      <w:r w:rsidRPr="0020121C">
        <w:rPr>
          <w:rFonts w:asciiTheme="minorHAnsi" w:hAnsiTheme="minorHAnsi" w:cstheme="minorHAnsi"/>
          <w:i/>
          <w:color w:val="282828"/>
          <w:spacing w:val="3"/>
          <w:w w:val="113"/>
          <w:sz w:val="14"/>
          <w:szCs w:val="14"/>
        </w:rPr>
        <w:t>a</w:t>
      </w:r>
      <w:r w:rsidRPr="0020121C">
        <w:rPr>
          <w:rFonts w:asciiTheme="minorHAnsi" w:hAnsiTheme="minorHAnsi" w:cstheme="minorHAnsi"/>
          <w:i/>
          <w:color w:val="111111"/>
          <w:spacing w:val="2"/>
          <w:sz w:val="14"/>
          <w:szCs w:val="14"/>
        </w:rPr>
        <w:t>n</w:t>
      </w:r>
      <w:r w:rsidRPr="0020121C">
        <w:rPr>
          <w:rFonts w:asciiTheme="minorHAnsi" w:hAnsiTheme="minorHAnsi" w:cstheme="minorHAnsi"/>
          <w:i/>
          <w:color w:val="282828"/>
          <w:spacing w:val="2"/>
          <w:w w:val="111"/>
          <w:sz w:val="14"/>
          <w:szCs w:val="14"/>
        </w:rPr>
        <w:t>s</w:t>
      </w:r>
      <w:r w:rsidRPr="0020121C">
        <w:rPr>
          <w:rFonts w:asciiTheme="minorHAnsi" w:hAnsiTheme="minorHAnsi" w:cstheme="minorHAnsi"/>
          <w:i/>
          <w:color w:val="111111"/>
          <w:spacing w:val="2"/>
          <w:w w:val="132"/>
          <w:sz w:val="14"/>
          <w:szCs w:val="14"/>
        </w:rPr>
        <w:t>t</w:t>
      </w:r>
      <w:r w:rsidRPr="0020121C">
        <w:rPr>
          <w:rFonts w:asciiTheme="minorHAnsi" w:hAnsiTheme="minorHAnsi" w:cstheme="minorHAnsi"/>
          <w:i/>
          <w:color w:val="111111"/>
          <w:spacing w:val="3"/>
          <w:w w:val="106"/>
          <w:sz w:val="14"/>
          <w:szCs w:val="14"/>
        </w:rPr>
        <w:t>a</w:t>
      </w:r>
      <w:r w:rsidRPr="0020121C">
        <w:rPr>
          <w:rFonts w:asciiTheme="minorHAnsi" w:hAnsiTheme="minorHAnsi" w:cstheme="minorHAnsi"/>
          <w:i/>
          <w:color w:val="111111"/>
          <w:spacing w:val="1"/>
          <w:w w:val="84"/>
          <w:sz w:val="14"/>
          <w:szCs w:val="14"/>
        </w:rPr>
        <w:t>l</w:t>
      </w:r>
      <w:r w:rsidRPr="0020121C">
        <w:rPr>
          <w:rFonts w:asciiTheme="minorHAnsi" w:hAnsiTheme="minorHAnsi" w:cstheme="minorHAnsi"/>
          <w:i/>
          <w:color w:val="111111"/>
          <w:w w:val="112"/>
          <w:sz w:val="14"/>
          <w:szCs w:val="14"/>
        </w:rPr>
        <w:t>k</w:t>
      </w:r>
      <w:r w:rsidRPr="0020121C">
        <w:rPr>
          <w:rFonts w:asciiTheme="minorHAnsi" w:hAnsiTheme="minorHAnsi" w:cstheme="minorHAnsi"/>
          <w:i/>
          <w:color w:val="11111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5"/>
          <w:w w:val="105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2"/>
          <w:w w:val="10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7"/>
          <w:w w:val="109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w w:val="8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w w:val="90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5"/>
          <w:w w:val="90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w w:val="104"/>
          <w:sz w:val="14"/>
          <w:szCs w:val="14"/>
        </w:rPr>
        <w:t xml:space="preserve">b 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3"/>
          <w:w w:val="10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w w:val="96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111111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w w:val="113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-7"/>
          <w:w w:val="11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7"/>
          <w:w w:val="109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e</w:t>
      </w:r>
    </w:p>
    <w:p w14:paraId="0ED87961" w14:textId="77777777" w:rsidR="007C5D8C" w:rsidRPr="0020121C" w:rsidRDefault="007C5D8C">
      <w:pPr>
        <w:spacing w:before="8" w:line="180" w:lineRule="exact"/>
        <w:rPr>
          <w:rFonts w:asciiTheme="minorHAnsi" w:hAnsiTheme="minorHAnsi" w:cstheme="minorHAnsi"/>
          <w:sz w:val="18"/>
          <w:szCs w:val="18"/>
        </w:rPr>
      </w:pPr>
    </w:p>
    <w:p w14:paraId="21B52E6B" w14:textId="77777777" w:rsidR="007C5D8C" w:rsidRPr="0020121C" w:rsidRDefault="0020121C">
      <w:pPr>
        <w:ind w:left="139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82828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99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5"/>
          <w:w w:val="99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w w:val="99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111111"/>
          <w:spacing w:val="-5"/>
          <w:w w:val="99"/>
          <w:sz w:val="14"/>
          <w:szCs w:val="14"/>
        </w:rPr>
        <w:t>4</w:t>
      </w:r>
      <w:r w:rsidRPr="0020121C">
        <w:rPr>
          <w:rFonts w:asciiTheme="minorHAnsi" w:eastAsia="Arial" w:hAnsiTheme="minorHAnsi" w:cstheme="minorHAnsi"/>
          <w:color w:val="282828"/>
          <w:spacing w:val="-3"/>
          <w:w w:val="99"/>
          <w:sz w:val="14"/>
          <w:szCs w:val="14"/>
        </w:rPr>
        <w:t>-</w:t>
      </w:r>
      <w:r w:rsidRPr="0020121C">
        <w:rPr>
          <w:rFonts w:asciiTheme="minorHAnsi" w:eastAsia="Arial" w:hAnsiTheme="minorHAnsi" w:cstheme="minorHAnsi"/>
          <w:color w:val="111111"/>
          <w:spacing w:val="-4"/>
          <w:w w:val="99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82828"/>
          <w:spacing w:val="-4"/>
          <w:w w:val="9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9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111111"/>
          <w:spacing w:val="11"/>
          <w:w w:val="9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5              </w:t>
      </w:r>
      <w:r w:rsidRPr="0020121C">
        <w:rPr>
          <w:rFonts w:asciiTheme="minorHAnsi" w:eastAsia="Arial" w:hAnsiTheme="minorHAnsi" w:cstheme="minorHAnsi"/>
          <w:color w:val="111111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ee</w:t>
      </w:r>
      <w:r w:rsidRPr="0020121C">
        <w:rPr>
          <w:rFonts w:asciiTheme="minorHAnsi" w:eastAsia="Arial" w:hAnsiTheme="minorHAnsi" w:cstheme="minorHAnsi"/>
          <w:color w:val="111111"/>
          <w:w w:val="9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w w:val="9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9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111111"/>
          <w:w w:val="9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11"/>
          <w:w w:val="9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65"/>
          <w:sz w:val="14"/>
          <w:szCs w:val="14"/>
        </w:rPr>
        <w:t>l</w:t>
      </w:r>
    </w:p>
    <w:p w14:paraId="3EC290D8" w14:textId="0DCC578A" w:rsidR="007C5D8C" w:rsidRPr="0020121C" w:rsidRDefault="0020121C">
      <w:pPr>
        <w:spacing w:before="49"/>
        <w:ind w:left="3177" w:right="2575"/>
        <w:jc w:val="center"/>
        <w:rPr>
          <w:rFonts w:asciiTheme="minorHAnsi" w:eastAsia="Arial" w:hAnsiTheme="minorHAnsi" w:cstheme="minorHAnsi"/>
          <w:sz w:val="12"/>
          <w:szCs w:val="12"/>
        </w:rPr>
      </w:pPr>
      <w:r w:rsidRPr="0020121C">
        <w:rPr>
          <w:rFonts w:asciiTheme="minorHAnsi" w:eastAsia="Arial" w:hAnsiTheme="minorHAnsi" w:cstheme="minorHAnsi"/>
          <w:b/>
          <w:color w:val="111111"/>
          <w:spacing w:val="4"/>
          <w:sz w:val="12"/>
          <w:szCs w:val="12"/>
        </w:rPr>
        <w:t>Teach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sz w:val="12"/>
          <w:szCs w:val="12"/>
        </w:rPr>
        <w:t>n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>g</w:t>
      </w:r>
      <w:r w:rsidRPr="0020121C">
        <w:rPr>
          <w:rFonts w:asciiTheme="minorHAnsi" w:eastAsia="Arial" w:hAnsiTheme="minorHAnsi" w:cstheme="minorHAnsi"/>
          <w:b/>
          <w:color w:val="111111"/>
          <w:spacing w:val="19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3"/>
          <w:sz w:val="12"/>
          <w:szCs w:val="12"/>
        </w:rPr>
        <w:t>p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96"/>
          <w:sz w:val="12"/>
          <w:szCs w:val="12"/>
        </w:rPr>
        <w:t>l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sz w:val="12"/>
          <w:szCs w:val="12"/>
        </w:rPr>
        <w:t>ace</w:t>
      </w:r>
      <w:r w:rsidRPr="0020121C">
        <w:rPr>
          <w:rFonts w:asciiTheme="minorHAnsi" w:eastAsia="Arial" w:hAnsiTheme="minorHAnsi" w:cstheme="minorHAnsi"/>
          <w:b/>
          <w:color w:val="111111"/>
          <w:spacing w:val="6"/>
          <w:w w:val="107"/>
          <w:sz w:val="12"/>
          <w:szCs w:val="12"/>
        </w:rPr>
        <w:t>m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9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6"/>
          <w:sz w:val="12"/>
          <w:szCs w:val="12"/>
        </w:rPr>
        <w:t>n</w:t>
      </w:r>
      <w:r w:rsidRPr="0020121C">
        <w:rPr>
          <w:rFonts w:asciiTheme="minorHAnsi" w:eastAsia="Arial" w:hAnsiTheme="minorHAnsi" w:cstheme="minorHAnsi"/>
          <w:b/>
          <w:color w:val="111111"/>
          <w:w w:val="125"/>
          <w:sz w:val="12"/>
          <w:szCs w:val="12"/>
        </w:rPr>
        <w:t>t</w:t>
      </w:r>
    </w:p>
    <w:p w14:paraId="493B7D5E" w14:textId="77777777" w:rsidR="007C5D8C" w:rsidRPr="0020121C" w:rsidRDefault="0020121C">
      <w:pPr>
        <w:spacing w:before="7" w:line="180" w:lineRule="exact"/>
        <w:rPr>
          <w:rFonts w:asciiTheme="minorHAnsi" w:hAnsiTheme="minorHAnsi" w:cstheme="minorHAnsi"/>
          <w:sz w:val="18"/>
          <w:szCs w:val="18"/>
        </w:rPr>
      </w:pPr>
      <w:r w:rsidRPr="0020121C">
        <w:rPr>
          <w:rFonts w:asciiTheme="minorHAnsi" w:hAnsiTheme="minorHAnsi" w:cstheme="minorHAnsi"/>
        </w:rPr>
        <w:br w:type="column"/>
      </w:r>
    </w:p>
    <w:p w14:paraId="0A456342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22FD81DE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726BDF89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2F6B8C52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4BF301E0" w14:textId="77777777" w:rsidR="007C5D8C" w:rsidRPr="0020121C" w:rsidRDefault="0020121C">
      <w:pPr>
        <w:ind w:left="10"/>
        <w:rPr>
          <w:rFonts w:asciiTheme="minorHAnsi" w:eastAsia="Arial" w:hAnsiTheme="minorHAnsi" w:cstheme="minorHAnsi"/>
          <w:sz w:val="24"/>
          <w:szCs w:val="24"/>
        </w:rPr>
      </w:pP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D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6"/>
          <w:w w:val="84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 xml:space="preserve">w </w:t>
      </w:r>
      <w:r w:rsidRPr="0020121C">
        <w:rPr>
          <w:rFonts w:asciiTheme="minorHAnsi" w:eastAsia="Arial" w:hAnsiTheme="minorHAnsi" w:cstheme="minorHAnsi"/>
          <w:b/>
          <w:color w:val="4B5B60"/>
          <w:spacing w:val="16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36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1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ea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83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91"/>
          <w:sz w:val="24"/>
          <w:szCs w:val="24"/>
        </w:rPr>
        <w:t>x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0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w w:val="9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18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yo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40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hav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7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ga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4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ne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 xml:space="preserve">d </w:t>
      </w:r>
      <w:r w:rsidRPr="0020121C">
        <w:rPr>
          <w:rFonts w:asciiTheme="minorHAnsi" w:eastAsia="Arial" w:hAnsiTheme="minorHAnsi" w:cstheme="minorHAnsi"/>
          <w:b/>
          <w:color w:val="4B5B60"/>
          <w:spacing w:val="17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6"/>
          <w:w w:val="84"/>
          <w:sz w:val="24"/>
          <w:szCs w:val="24"/>
        </w:rPr>
        <w:t>w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w w:val="73"/>
          <w:sz w:val="24"/>
          <w:szCs w:val="24"/>
        </w:rPr>
        <w:t>h</w:t>
      </w:r>
    </w:p>
    <w:p w14:paraId="449BD148" w14:textId="4A522B85" w:rsidR="007C5D8C" w:rsidRPr="0020121C" w:rsidRDefault="0020121C">
      <w:pPr>
        <w:spacing w:before="17"/>
        <w:rPr>
          <w:rFonts w:asciiTheme="minorHAnsi" w:eastAsia="Arial" w:hAnsiTheme="minorHAnsi" w:cstheme="minorHAnsi"/>
          <w:sz w:val="24"/>
          <w:szCs w:val="24"/>
        </w:rPr>
        <w:sectPr w:rsidR="007C5D8C" w:rsidRPr="0020121C">
          <w:type w:val="continuous"/>
          <w:pgSz w:w="16840" w:h="11920" w:orient="landscape"/>
          <w:pgMar w:top="280" w:right="0" w:bottom="280" w:left="0" w:header="720" w:footer="720" w:gutter="0"/>
          <w:cols w:num="2" w:space="720" w:equalWidth="0">
            <w:col w:w="7065" w:space="2362"/>
            <w:col w:w="7413"/>
          </w:cols>
        </w:sectPr>
      </w:pPr>
      <w:r w:rsidRPr="0020121C">
        <w:rPr>
          <w:rFonts w:asciiTheme="minorHAnsi" w:eastAsia="Arial" w:hAnsiTheme="minorHAnsi" w:cstheme="minorHAnsi"/>
          <w:b/>
          <w:color w:val="4B5B60"/>
          <w:spacing w:val="6"/>
          <w:w w:val="97"/>
          <w:sz w:val="24"/>
          <w:szCs w:val="24"/>
        </w:rPr>
        <w:t>w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il</w:t>
      </w:r>
      <w:r w:rsidRPr="0020121C">
        <w:rPr>
          <w:rFonts w:asciiTheme="minorHAnsi" w:eastAsia="Arial" w:hAnsiTheme="minorHAnsi" w:cstheme="minorHAnsi"/>
          <w:b/>
          <w:color w:val="4B5B60"/>
          <w:w w:val="49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3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5"/>
          <w:w w:val="92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90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w w:val="6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26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you</w:t>
      </w:r>
      <w:r w:rsidRPr="0020121C">
        <w:rPr>
          <w:rFonts w:asciiTheme="minorHAnsi" w:eastAsia="Arial" w:hAnsiTheme="minorHAnsi" w:cstheme="minorHAnsi"/>
          <w:b/>
          <w:color w:val="4B5B60"/>
          <w:w w:val="83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37"/>
          <w:w w:val="83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91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5"/>
          <w:w w:val="95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56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w w:val="87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8"/>
          <w:w w:val="87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w w:val="7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2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9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9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w w:val="79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7"/>
          <w:w w:val="7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33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2"/>
          <w:sz w:val="24"/>
          <w:szCs w:val="24"/>
        </w:rPr>
        <w:t>po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82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9"/>
          <w:w w:val="82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y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115"/>
          <w:sz w:val="24"/>
          <w:szCs w:val="24"/>
        </w:rPr>
        <w:t>'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w w:val="87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91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5"/>
          <w:w w:val="92"/>
          <w:sz w:val="24"/>
          <w:szCs w:val="24"/>
        </w:rPr>
        <w:t>pp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56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7"/>
          <w:sz w:val="24"/>
          <w:szCs w:val="24"/>
        </w:rPr>
        <w:t>y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83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0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5"/>
          <w:sz w:val="24"/>
          <w:szCs w:val="24"/>
        </w:rPr>
        <w:t>r</w:t>
      </w:r>
    </w:p>
    <w:p w14:paraId="28B88801" w14:textId="70320762" w:rsidR="007C5D8C" w:rsidRPr="0020121C" w:rsidRDefault="007C5D8C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4A4667D4" w14:textId="77777777" w:rsidR="007C5D8C" w:rsidRPr="0020121C" w:rsidRDefault="0020121C">
      <w:pPr>
        <w:spacing w:before="42"/>
        <w:ind w:left="16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d 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x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94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oo</w:t>
      </w:r>
      <w:r w:rsidRPr="0020121C">
        <w:rPr>
          <w:rFonts w:asciiTheme="minorHAnsi" w:eastAsia="Arial" w:hAnsiTheme="minorHAnsi" w:cstheme="minorHAnsi"/>
          <w:color w:val="111111"/>
          <w:w w:val="8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11"/>
          <w:sz w:val="14"/>
          <w:szCs w:val="14"/>
        </w:rPr>
        <w:t xml:space="preserve"> </w:t>
      </w:r>
      <w:r w:rsidRPr="0020121C">
        <w:rPr>
          <w:rFonts w:asciiTheme="minorHAnsi" w:hAnsiTheme="minorHAnsi" w:cstheme="minorHAnsi"/>
          <w:b/>
          <w:color w:val="111111"/>
          <w:w w:val="83"/>
          <w:sz w:val="14"/>
          <w:szCs w:val="14"/>
        </w:rPr>
        <w:t>1</w:t>
      </w:r>
      <w:r w:rsidRPr="0020121C">
        <w:rPr>
          <w:rFonts w:asciiTheme="minorHAnsi" w:hAnsiTheme="minorHAnsi" w:cstheme="minorHAnsi"/>
          <w:b/>
          <w:color w:val="111111"/>
          <w:spacing w:val="19"/>
          <w:w w:val="8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2</w:t>
      </w:r>
    </w:p>
    <w:p w14:paraId="0A0A0536" w14:textId="77777777" w:rsidR="007C5D8C" w:rsidRPr="0020121C" w:rsidRDefault="0020121C">
      <w:pPr>
        <w:spacing w:before="25"/>
        <w:ind w:left="1627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eve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01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w w:val="12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4"/>
          <w:w w:val="12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93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w w:val="9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18"/>
          <w:w w:val="9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1"/>
          <w:w w:val="65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ss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9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8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ss</w:t>
      </w:r>
      <w:r w:rsidRPr="0020121C">
        <w:rPr>
          <w:rFonts w:asciiTheme="minorHAnsi" w:eastAsia="Arial" w:hAnsiTheme="minorHAnsi" w:cstheme="minorHAnsi"/>
          <w:color w:val="111111"/>
          <w:spacing w:val="-6"/>
          <w:w w:val="104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w w:val="144"/>
          <w:sz w:val="14"/>
          <w:szCs w:val="14"/>
        </w:rPr>
        <w:t>t</w:t>
      </w:r>
    </w:p>
    <w:p w14:paraId="3D76B040" w14:textId="77777777" w:rsidR="007C5D8C" w:rsidRPr="0020121C" w:rsidRDefault="0020121C">
      <w:pPr>
        <w:spacing w:before="26"/>
        <w:ind w:left="16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2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5"/>
          <w:w w:val="105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w w:val="94"/>
          <w:sz w:val="14"/>
          <w:szCs w:val="14"/>
        </w:rPr>
        <w:t>k</w:t>
      </w:r>
    </w:p>
    <w:p w14:paraId="0D54539B" w14:textId="77777777" w:rsidR="007C5D8C" w:rsidRPr="0020121C" w:rsidRDefault="0020121C">
      <w:pPr>
        <w:spacing w:before="21"/>
        <w:ind w:left="16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80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eg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spacing w:val="7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6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na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ss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111111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w w:val="120"/>
          <w:sz w:val="14"/>
          <w:szCs w:val="14"/>
        </w:rPr>
        <w:t>r</w:t>
      </w:r>
    </w:p>
    <w:p w14:paraId="7718184E" w14:textId="77777777" w:rsidR="007C5D8C" w:rsidRPr="0020121C" w:rsidRDefault="0020121C">
      <w:pPr>
        <w:spacing w:before="26"/>
        <w:ind w:left="16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</w:t>
      </w:r>
      <w:r w:rsidRPr="0020121C">
        <w:rPr>
          <w:rFonts w:asciiTheme="minorHAnsi" w:eastAsia="Arial" w:hAnsiTheme="minorHAnsi" w:cstheme="minorHAnsi"/>
          <w:color w:val="111111"/>
          <w:spacing w:val="3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5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8"/>
          <w:w w:val="10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pu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il</w:t>
      </w:r>
      <w:r w:rsidRPr="0020121C">
        <w:rPr>
          <w:rFonts w:asciiTheme="minorHAnsi" w:eastAsia="Arial" w:hAnsiTheme="minorHAnsi" w:cstheme="minorHAnsi"/>
          <w:color w:val="111111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2"/>
          <w:w w:val="7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po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111111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w w:val="9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x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w w:val="8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e</w:t>
      </w:r>
    </w:p>
    <w:p w14:paraId="72694E9C" w14:textId="77777777" w:rsidR="007C5D8C" w:rsidRPr="0020121C" w:rsidRDefault="007C5D8C">
      <w:pPr>
        <w:spacing w:before="4" w:line="200" w:lineRule="exact"/>
        <w:rPr>
          <w:rFonts w:asciiTheme="minorHAnsi" w:hAnsiTheme="minorHAnsi" w:cstheme="minorHAnsi"/>
        </w:rPr>
      </w:pPr>
    </w:p>
    <w:p w14:paraId="4CF9B4A0" w14:textId="77777777" w:rsidR="007C5D8C" w:rsidRPr="0020121C" w:rsidRDefault="0020121C">
      <w:pPr>
        <w:ind w:left="139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11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-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0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 xml:space="preserve">4                             </w:t>
      </w:r>
      <w:r w:rsidRPr="0020121C">
        <w:rPr>
          <w:rFonts w:asciiTheme="minorHAnsi" w:eastAsia="Arial" w:hAnsiTheme="minorHAnsi" w:cstheme="minorHAnsi"/>
          <w:color w:val="282828"/>
          <w:spacing w:val="2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5"/>
          <w:w w:val="90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w w:val="14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82828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6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w w:val="122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82828"/>
          <w:spacing w:val="-8"/>
          <w:w w:val="12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e</w:t>
      </w:r>
    </w:p>
    <w:p w14:paraId="22934501" w14:textId="77777777" w:rsidR="007C5D8C" w:rsidRPr="0020121C" w:rsidRDefault="0020121C">
      <w:pPr>
        <w:spacing w:before="45"/>
        <w:ind w:left="3216"/>
        <w:rPr>
          <w:rFonts w:asciiTheme="minorHAnsi" w:eastAsia="Arial" w:hAnsiTheme="minorHAnsi" w:cstheme="minorHAnsi"/>
          <w:sz w:val="12"/>
          <w:szCs w:val="12"/>
        </w:rPr>
      </w:pPr>
      <w:r w:rsidRPr="0020121C">
        <w:rPr>
          <w:rFonts w:asciiTheme="minorHAnsi" w:eastAsia="Arial" w:hAnsiTheme="minorHAnsi" w:cstheme="minorHAnsi"/>
          <w:b/>
          <w:color w:val="111111"/>
          <w:spacing w:val="4"/>
          <w:w w:val="89"/>
          <w:sz w:val="12"/>
          <w:szCs w:val="12"/>
        </w:rPr>
        <w:t>B</w:t>
      </w:r>
      <w:r w:rsidRPr="0020121C">
        <w:rPr>
          <w:rFonts w:asciiTheme="minorHAnsi" w:eastAsia="Arial" w:hAnsiTheme="minorHAnsi" w:cstheme="minorHAnsi"/>
          <w:b/>
          <w:color w:val="111111"/>
          <w:w w:val="89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20"/>
          <w:w w:val="89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sz w:val="12"/>
          <w:szCs w:val="12"/>
        </w:rPr>
        <w:t>(</w:t>
      </w:r>
      <w:r w:rsidRPr="0020121C">
        <w:rPr>
          <w:rFonts w:asciiTheme="minorHAnsi" w:eastAsia="Arial" w:hAnsiTheme="minorHAnsi" w:cstheme="minorHAnsi"/>
          <w:b/>
          <w:color w:val="111111"/>
          <w:spacing w:val="5"/>
          <w:sz w:val="12"/>
          <w:szCs w:val="12"/>
        </w:rPr>
        <w:t>H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sz w:val="12"/>
          <w:szCs w:val="12"/>
        </w:rPr>
        <w:t>on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sz w:val="12"/>
          <w:szCs w:val="12"/>
        </w:rPr>
        <w:t>s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>)</w:t>
      </w:r>
      <w:r w:rsidRPr="0020121C">
        <w:rPr>
          <w:rFonts w:asciiTheme="minorHAnsi" w:eastAsia="Arial" w:hAnsiTheme="minorHAnsi" w:cstheme="minorHAnsi"/>
          <w:b/>
          <w:color w:val="111111"/>
          <w:spacing w:val="19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74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9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17"/>
          <w:sz w:val="12"/>
          <w:szCs w:val="12"/>
        </w:rPr>
        <w:t>r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82"/>
          <w:sz w:val="12"/>
          <w:szCs w:val="12"/>
        </w:rPr>
        <w:t>l</w:t>
      </w:r>
      <w:r w:rsidRPr="0020121C">
        <w:rPr>
          <w:rFonts w:asciiTheme="minorHAnsi" w:eastAsia="Arial" w:hAnsiTheme="minorHAnsi" w:cstheme="minorHAnsi"/>
          <w:b/>
          <w:color w:val="111111"/>
          <w:w w:val="102"/>
          <w:sz w:val="12"/>
          <w:szCs w:val="12"/>
        </w:rPr>
        <w:t>y</w:t>
      </w:r>
      <w:r w:rsidRPr="0020121C">
        <w:rPr>
          <w:rFonts w:asciiTheme="minorHAnsi" w:eastAsia="Arial" w:hAnsiTheme="minorHAnsi" w:cstheme="minorHAnsi"/>
          <w:b/>
          <w:color w:val="111111"/>
          <w:spacing w:val="14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1"/>
          <w:sz w:val="12"/>
          <w:szCs w:val="12"/>
        </w:rPr>
        <w:t>Y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9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17"/>
          <w:sz w:val="12"/>
          <w:szCs w:val="12"/>
        </w:rPr>
        <w:t>r</w:t>
      </w:r>
      <w:r w:rsidRPr="0020121C">
        <w:rPr>
          <w:rFonts w:asciiTheme="minorHAnsi" w:eastAsia="Arial" w:hAnsiTheme="minorHAnsi" w:cstheme="minorHAnsi"/>
          <w:b/>
          <w:color w:val="111111"/>
          <w:w w:val="75"/>
          <w:sz w:val="12"/>
          <w:szCs w:val="12"/>
        </w:rPr>
        <w:t>s</w:t>
      </w:r>
      <w:r w:rsidRPr="0020121C">
        <w:rPr>
          <w:rFonts w:asciiTheme="minorHAnsi" w:eastAsia="Arial" w:hAnsiTheme="minorHAnsi" w:cstheme="minorHAnsi"/>
          <w:b/>
          <w:color w:val="111111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-16"/>
          <w:sz w:val="12"/>
          <w:szCs w:val="12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74"/>
          <w:sz w:val="12"/>
          <w:szCs w:val="12"/>
        </w:rPr>
        <w:t>E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6"/>
          <w:sz w:val="12"/>
          <w:szCs w:val="12"/>
        </w:rPr>
        <w:t>d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9"/>
          <w:sz w:val="12"/>
          <w:szCs w:val="12"/>
        </w:rPr>
        <w:t>u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02"/>
          <w:sz w:val="12"/>
          <w:szCs w:val="12"/>
        </w:rPr>
        <w:t>c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95"/>
          <w:sz w:val="12"/>
          <w:szCs w:val="12"/>
        </w:rPr>
        <w:t>a</w:t>
      </w:r>
      <w:r w:rsidRPr="0020121C">
        <w:rPr>
          <w:rFonts w:asciiTheme="minorHAnsi" w:eastAsia="Arial" w:hAnsiTheme="minorHAnsi" w:cstheme="minorHAnsi"/>
          <w:b/>
          <w:color w:val="111111"/>
          <w:spacing w:val="3"/>
          <w:w w:val="148"/>
          <w:sz w:val="12"/>
          <w:szCs w:val="12"/>
        </w:rPr>
        <w:t>t</w:t>
      </w:r>
      <w:r w:rsidRPr="0020121C">
        <w:rPr>
          <w:rFonts w:asciiTheme="minorHAnsi" w:eastAsia="Arial" w:hAnsiTheme="minorHAnsi" w:cstheme="minorHAnsi"/>
          <w:b/>
          <w:color w:val="111111"/>
          <w:spacing w:val="2"/>
          <w:w w:val="82"/>
          <w:sz w:val="12"/>
          <w:szCs w:val="12"/>
        </w:rPr>
        <w:t>i</w:t>
      </w:r>
      <w:r w:rsidRPr="0020121C">
        <w:rPr>
          <w:rFonts w:asciiTheme="minorHAnsi" w:eastAsia="Arial" w:hAnsiTheme="minorHAnsi" w:cstheme="minorHAnsi"/>
          <w:b/>
          <w:color w:val="111111"/>
          <w:spacing w:val="4"/>
          <w:w w:val="112"/>
          <w:sz w:val="12"/>
          <w:szCs w:val="12"/>
        </w:rPr>
        <w:t>o</w:t>
      </w:r>
      <w:r w:rsidRPr="0020121C">
        <w:rPr>
          <w:rFonts w:asciiTheme="minorHAnsi" w:eastAsia="Arial" w:hAnsiTheme="minorHAnsi" w:cstheme="minorHAnsi"/>
          <w:b/>
          <w:color w:val="111111"/>
          <w:w w:val="93"/>
          <w:sz w:val="12"/>
          <w:szCs w:val="12"/>
        </w:rPr>
        <w:t>n</w:t>
      </w:r>
    </w:p>
    <w:p w14:paraId="06CAF9E7" w14:textId="77777777" w:rsidR="007C5D8C" w:rsidRPr="0020121C" w:rsidRDefault="007C5D8C">
      <w:pPr>
        <w:spacing w:before="13" w:line="200" w:lineRule="exact"/>
        <w:rPr>
          <w:rFonts w:asciiTheme="minorHAnsi" w:hAnsiTheme="minorHAnsi" w:cstheme="minorHAnsi"/>
        </w:rPr>
      </w:pPr>
    </w:p>
    <w:p w14:paraId="33E1D1C9" w14:textId="77777777" w:rsidR="007C5D8C" w:rsidRPr="0020121C" w:rsidRDefault="0020121C">
      <w:pPr>
        <w:ind w:left="1397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pacing w:val="-6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3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</w:p>
    <w:p w14:paraId="7939CEB4" w14:textId="77777777" w:rsidR="007C5D8C" w:rsidRPr="0020121C" w:rsidRDefault="0020121C">
      <w:pPr>
        <w:spacing w:before="36" w:line="271" w:lineRule="auto"/>
        <w:ind w:left="1848" w:right="9953" w:hanging="230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2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95"/>
          <w:sz w:val="14"/>
          <w:szCs w:val="14"/>
        </w:rPr>
        <w:t>Yea</w:t>
      </w:r>
      <w:r w:rsidRPr="0020121C">
        <w:rPr>
          <w:rFonts w:asciiTheme="minorHAnsi" w:eastAsia="Arial" w:hAnsiTheme="minorHAnsi" w:cstheme="minorHAnsi"/>
          <w:color w:val="111111"/>
          <w:w w:val="95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1"/>
          <w:w w:val="9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:</w:t>
      </w:r>
      <w:r w:rsidRPr="0020121C">
        <w:rPr>
          <w:rFonts w:asciiTheme="minorHAnsi" w:eastAsia="Arial" w:hAnsiTheme="minorHAnsi" w:cstheme="minorHAnsi"/>
          <w:color w:val="282828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85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0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3"/>
          <w:w w:val="10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7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7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3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5"/>
          <w:w w:val="117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po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70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w w:val="117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5"/>
          <w:w w:val="117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w w:val="109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2"/>
          <w:w w:val="7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2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1</w:t>
      </w:r>
      <w:r w:rsidRPr="0020121C">
        <w:rPr>
          <w:rFonts w:asciiTheme="minorHAnsi" w:eastAsia="Arial" w:hAnsiTheme="minorHAnsi" w:cstheme="minorHAnsi"/>
          <w:color w:val="4B4B4B"/>
          <w:w w:val="164"/>
          <w:sz w:val="14"/>
          <w:szCs w:val="14"/>
        </w:rPr>
        <w:t>"</w:t>
      </w:r>
      <w:r w:rsidRPr="0020121C">
        <w:rPr>
          <w:rFonts w:asciiTheme="minorHAnsi" w:eastAsia="Arial" w:hAnsiTheme="minorHAnsi" w:cstheme="minorHAnsi"/>
          <w:color w:val="4B4B4B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4"/>
          <w:w w:val="170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w w:val="94"/>
          <w:sz w:val="14"/>
          <w:szCs w:val="14"/>
        </w:rPr>
        <w:t xml:space="preserve">y 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5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15"/>
          <w:w w:val="7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.</w:t>
      </w:r>
    </w:p>
    <w:p w14:paraId="39BBC28E" w14:textId="77777777" w:rsidR="007C5D8C" w:rsidRPr="0020121C" w:rsidRDefault="0020121C">
      <w:pPr>
        <w:spacing w:before="10" w:line="279" w:lineRule="auto"/>
        <w:ind w:left="1853" w:right="10147" w:hanging="235"/>
        <w:rPr>
          <w:rFonts w:asciiTheme="minorHAnsi" w:eastAsia="Arial" w:hAnsiTheme="minorHAnsi" w:cstheme="minorHAnsi"/>
          <w:sz w:val="14"/>
          <w:szCs w:val="14"/>
        </w:rPr>
        <w:sectPr w:rsidR="007C5D8C" w:rsidRPr="0020121C">
          <w:type w:val="continuous"/>
          <w:pgSz w:w="16840" w:h="11920" w:orient="landscape"/>
          <w:pgMar w:top="280" w:right="0" w:bottom="280" w:left="0" w:header="720" w:footer="720" w:gutter="0"/>
          <w:cols w:space="720"/>
        </w:sectPr>
      </w:pP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111111"/>
          <w:spacing w:val="2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95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-4"/>
          <w:w w:val="95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111111"/>
          <w:w w:val="95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1"/>
          <w:w w:val="9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6"/>
          <w:w w:val="115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:</w:t>
      </w:r>
      <w:r w:rsidRPr="0020121C">
        <w:rPr>
          <w:rFonts w:asciiTheme="minorHAnsi" w:eastAsia="Arial" w:hAnsiTheme="minorHAnsi" w:cstheme="minorHAnsi"/>
          <w:color w:val="282828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6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1"/>
          <w:w w:val="8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w w:val="109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111111"/>
          <w:spacing w:val="-3"/>
          <w:w w:val="109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w w:val="109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111111"/>
          <w:spacing w:val="3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w w:val="79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4"/>
          <w:w w:val="79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11111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85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7"/>
          <w:w w:val="109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11111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6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w w:val="65"/>
          <w:sz w:val="14"/>
          <w:szCs w:val="14"/>
        </w:rPr>
        <w:t xml:space="preserve">, </w:t>
      </w:r>
      <w:r w:rsidRPr="0020121C">
        <w:rPr>
          <w:rFonts w:asciiTheme="minorHAnsi" w:eastAsia="Arial" w:hAnsiTheme="minorHAnsi" w:cstheme="minorHAnsi"/>
          <w:color w:val="111111"/>
          <w:spacing w:val="-1"/>
          <w:w w:val="65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w w:val="105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5"/>
          <w:w w:val="105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w w:val="109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82828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70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82828"/>
          <w:spacing w:val="-4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5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5"/>
          <w:w w:val="11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82828"/>
          <w:w w:val="91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82828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4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3"/>
          <w:w w:val="6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82828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1"/>
          <w:w w:val="8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w w:val="109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111111"/>
          <w:spacing w:val="-4"/>
          <w:w w:val="76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4"/>
          <w:w w:val="10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82828"/>
          <w:w w:val="8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4"/>
          <w:w w:val="80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3"/>
          <w:w w:val="13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3"/>
          <w:w w:val="12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111111"/>
          <w:spacing w:val="-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3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111111"/>
          <w:spacing w:val="-4"/>
          <w:w w:val="104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2"/>
          <w:w w:val="114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82828"/>
          <w:spacing w:val="-5"/>
          <w:w w:val="11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111111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82828"/>
          <w:spacing w:val="-3"/>
          <w:w w:val="70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111111"/>
          <w:spacing w:val="-3"/>
          <w:w w:val="14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111111"/>
          <w:spacing w:val="-4"/>
          <w:w w:val="98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111111"/>
          <w:spacing w:val="-5"/>
          <w:w w:val="11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111111"/>
          <w:spacing w:val="-2"/>
          <w:w w:val="13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82828"/>
          <w:spacing w:val="-4"/>
          <w:w w:val="9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82828"/>
          <w:spacing w:val="-3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82828"/>
          <w:w w:val="78"/>
          <w:sz w:val="14"/>
          <w:szCs w:val="14"/>
        </w:rPr>
        <w:t>.</w:t>
      </w:r>
    </w:p>
    <w:p w14:paraId="7323A277" w14:textId="77777777" w:rsidR="007C5D8C" w:rsidRPr="0020121C" w:rsidRDefault="0020121C">
      <w:pPr>
        <w:spacing w:before="20" w:line="740" w:lineRule="exact"/>
        <w:ind w:right="-36"/>
        <w:rPr>
          <w:rFonts w:asciiTheme="minorHAnsi" w:hAnsiTheme="minorHAnsi" w:cstheme="minorHAnsi"/>
          <w:sz w:val="66"/>
          <w:szCs w:val="66"/>
        </w:rPr>
      </w:pPr>
      <w:r w:rsidRPr="0020121C">
        <w:rPr>
          <w:rFonts w:asciiTheme="minorHAnsi" w:hAnsiTheme="minorHAnsi" w:cstheme="minorHAnsi"/>
          <w:b/>
          <w:color w:val="4B5B60"/>
          <w:spacing w:val="6"/>
          <w:w w:val="180"/>
          <w:position w:val="-2"/>
          <w:sz w:val="66"/>
          <w:szCs w:val="66"/>
        </w:rPr>
        <w:lastRenderedPageBreak/>
        <w:t>_</w:t>
      </w:r>
      <w:r w:rsidRPr="0020121C">
        <w:rPr>
          <w:rFonts w:asciiTheme="minorHAnsi" w:hAnsiTheme="minorHAnsi" w:cstheme="minorHAnsi"/>
          <w:b/>
          <w:color w:val="4B5B60"/>
          <w:spacing w:val="5"/>
          <w:w w:val="142"/>
          <w:position w:val="-2"/>
          <w:sz w:val="66"/>
          <w:szCs w:val="66"/>
        </w:rPr>
        <w:t>R</w:t>
      </w:r>
      <w:r w:rsidRPr="0020121C">
        <w:rPr>
          <w:rFonts w:asciiTheme="minorHAnsi" w:hAnsiTheme="minorHAnsi" w:cstheme="minorHAnsi"/>
          <w:b/>
          <w:color w:val="4B5B60"/>
          <w:spacing w:val="7"/>
          <w:w w:val="210"/>
          <w:position w:val="-2"/>
          <w:sz w:val="66"/>
          <w:szCs w:val="66"/>
        </w:rPr>
        <w:t>S</w:t>
      </w:r>
      <w:r w:rsidRPr="0020121C">
        <w:rPr>
          <w:rFonts w:asciiTheme="minorHAnsi" w:hAnsiTheme="minorHAnsi" w:cstheme="minorHAnsi"/>
          <w:b/>
          <w:color w:val="4B5B60"/>
          <w:spacing w:val="3"/>
          <w:w w:val="158"/>
          <w:position w:val="-2"/>
          <w:sz w:val="66"/>
          <w:szCs w:val="66"/>
        </w:rPr>
        <w:t>[</w:t>
      </w:r>
      <w:r w:rsidRPr="0020121C">
        <w:rPr>
          <w:rFonts w:asciiTheme="minorHAnsi" w:hAnsiTheme="minorHAnsi" w:cstheme="minorHAnsi"/>
          <w:b/>
          <w:color w:val="4B5B60"/>
          <w:spacing w:val="2"/>
          <w:w w:val="128"/>
          <w:position w:val="-2"/>
          <w:sz w:val="66"/>
          <w:szCs w:val="66"/>
        </w:rPr>
        <w:t>f</w:t>
      </w:r>
      <w:r w:rsidRPr="0020121C">
        <w:rPr>
          <w:rFonts w:asciiTheme="minorHAnsi" w:hAnsiTheme="minorHAnsi" w:cstheme="minorHAnsi"/>
          <w:b/>
          <w:color w:val="4B5B60"/>
          <w:spacing w:val="3"/>
          <w:w w:val="180"/>
          <w:position w:val="-2"/>
          <w:sz w:val="66"/>
          <w:szCs w:val="66"/>
        </w:rPr>
        <w:t>(</w:t>
      </w:r>
      <w:r w:rsidRPr="0020121C">
        <w:rPr>
          <w:rFonts w:asciiTheme="minorHAnsi" w:hAnsiTheme="minorHAnsi" w:cstheme="minorHAnsi"/>
          <w:b/>
          <w:color w:val="4B5B60"/>
          <w:spacing w:val="3"/>
          <w:w w:val="145"/>
          <w:position w:val="-2"/>
          <w:sz w:val="66"/>
          <w:szCs w:val="66"/>
        </w:rPr>
        <w:t>[</w:t>
      </w:r>
      <w:r w:rsidRPr="0020121C">
        <w:rPr>
          <w:rFonts w:asciiTheme="minorHAnsi" w:hAnsiTheme="minorHAnsi" w:cstheme="minorHAnsi"/>
          <w:b/>
          <w:color w:val="4B5B60"/>
          <w:spacing w:val="3"/>
          <w:w w:val="182"/>
          <w:position w:val="-2"/>
          <w:sz w:val="66"/>
          <w:szCs w:val="66"/>
        </w:rPr>
        <w:t>'</w:t>
      </w:r>
      <w:r w:rsidRPr="0020121C">
        <w:rPr>
          <w:rFonts w:asciiTheme="minorHAnsi" w:hAnsiTheme="minorHAnsi" w:cstheme="minorHAnsi"/>
          <w:b/>
          <w:color w:val="4B5B60"/>
          <w:w w:val="600"/>
          <w:position w:val="-2"/>
          <w:sz w:val="66"/>
          <w:szCs w:val="66"/>
        </w:rPr>
        <w:t>_</w:t>
      </w:r>
    </w:p>
    <w:p w14:paraId="391CAA1D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1BB6F02E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5428DFCA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3F1E225F" w14:textId="77777777" w:rsidR="007C5D8C" w:rsidRPr="0020121C" w:rsidRDefault="007C5D8C">
      <w:pPr>
        <w:spacing w:before="3" w:line="280" w:lineRule="exact"/>
        <w:rPr>
          <w:rFonts w:asciiTheme="minorHAnsi" w:hAnsiTheme="minorHAnsi" w:cstheme="minorHAnsi"/>
          <w:sz w:val="28"/>
          <w:szCs w:val="28"/>
        </w:rPr>
        <w:sectPr w:rsidR="007C5D8C" w:rsidRPr="0020121C">
          <w:pgSz w:w="16840" w:h="11920" w:orient="landscape"/>
          <w:pgMar w:top="280" w:right="0" w:bottom="280" w:left="0" w:header="720" w:footer="720" w:gutter="0"/>
          <w:cols w:space="720"/>
        </w:sectPr>
      </w:pPr>
    </w:p>
    <w:p w14:paraId="02197620" w14:textId="77777777" w:rsidR="007C5D8C" w:rsidRPr="0020121C" w:rsidRDefault="0020121C">
      <w:pPr>
        <w:spacing w:before="42" w:line="289" w:lineRule="auto"/>
        <w:ind w:left="1291" w:right="182" w:firstLine="10"/>
        <w:jc w:val="both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0D0D0D"/>
          <w:w w:val="36"/>
          <w:sz w:val="14"/>
          <w:szCs w:val="14"/>
        </w:rPr>
        <w:t xml:space="preserve">I  </w:t>
      </w:r>
      <w:r w:rsidRPr="0020121C">
        <w:rPr>
          <w:rFonts w:asciiTheme="minorHAnsi" w:eastAsia="Arial" w:hAnsiTheme="minorHAnsi" w:cstheme="minorHAnsi"/>
          <w:color w:val="0D0D0D"/>
          <w:spacing w:val="7"/>
          <w:w w:val="3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94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1"/>
          <w:w w:val="9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1"/>
          <w:w w:val="9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2"/>
          <w:w w:val="11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10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7"/>
          <w:w w:val="10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2"/>
          <w:w w:val="9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0"/>
          <w:w w:val="9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85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12121"/>
          <w:spacing w:val="11"/>
          <w:w w:val="8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3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83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3"/>
          <w:w w:val="8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8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1"/>
          <w:w w:val="8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g </w:t>
      </w:r>
      <w:r w:rsidRPr="0020121C">
        <w:rPr>
          <w:rFonts w:asciiTheme="minorHAnsi" w:eastAsia="Arial" w:hAnsiTheme="minorHAnsi" w:cstheme="minorHAnsi"/>
          <w:color w:val="212121"/>
          <w:w w:val="72"/>
          <w:sz w:val="14"/>
          <w:szCs w:val="14"/>
        </w:rPr>
        <w:t xml:space="preserve">a </w:t>
      </w:r>
      <w:r w:rsidRPr="0020121C">
        <w:rPr>
          <w:rFonts w:asciiTheme="minorHAnsi" w:eastAsia="Arial" w:hAnsiTheme="minorHAnsi" w:cstheme="minorHAnsi"/>
          <w:color w:val="212121"/>
          <w:spacing w:val="4"/>
          <w:w w:val="7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7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1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87"/>
          <w:sz w:val="14"/>
          <w:szCs w:val="14"/>
        </w:rPr>
        <w:t>ss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21"/>
          <w:w w:val="9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6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0D0D0D"/>
          <w:w w:val="110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2"/>
          <w:w w:val="110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115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1"/>
          <w:w w:val="115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96"/>
          <w:sz w:val="14"/>
          <w:szCs w:val="14"/>
        </w:rPr>
        <w:t xml:space="preserve">•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5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3"/>
          <w:w w:val="8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rin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2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w w:val="97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3"/>
          <w:w w:val="9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 xml:space="preserve"> thir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73"/>
          <w:sz w:val="14"/>
          <w:szCs w:val="14"/>
        </w:rPr>
        <w:t>.</w:t>
      </w:r>
      <w:r w:rsidRPr="0020121C">
        <w:rPr>
          <w:rFonts w:asciiTheme="minorHAnsi" w:eastAsia="Arial" w:hAnsiTheme="minorHAnsi" w:cstheme="minorHAnsi"/>
          <w:color w:val="212121"/>
          <w:spacing w:val="17"/>
          <w:w w:val="7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36"/>
          <w:sz w:val="14"/>
          <w:szCs w:val="14"/>
        </w:rPr>
        <w:t xml:space="preserve">I   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ga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87"/>
          <w:sz w:val="14"/>
          <w:szCs w:val="14"/>
        </w:rPr>
        <w:t>ss</w:t>
      </w:r>
      <w:r w:rsidRPr="0020121C">
        <w:rPr>
          <w:rFonts w:asciiTheme="minorHAnsi" w:eastAsia="Arial" w:hAnsiTheme="minorHAnsi" w:cstheme="minorHAnsi"/>
          <w:color w:val="212121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73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12121"/>
          <w:spacing w:val="17"/>
          <w:w w:val="7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6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86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19"/>
          <w:w w:val="8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5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74"/>
          <w:sz w:val="14"/>
          <w:szCs w:val="14"/>
        </w:rPr>
        <w:t xml:space="preserve">s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co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ul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2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9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15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107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5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102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3"/>
          <w:w w:val="10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15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212121"/>
          <w:spacing w:val="2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w w:val="87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x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w w:val="9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9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108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4B5B60"/>
          <w:w w:val="73"/>
          <w:sz w:val="14"/>
          <w:szCs w:val="14"/>
        </w:rPr>
        <w:t>.</w:t>
      </w:r>
    </w:p>
    <w:p w14:paraId="25D55469" w14:textId="77777777" w:rsidR="007C5D8C" w:rsidRPr="0020121C" w:rsidRDefault="007C5D8C">
      <w:pPr>
        <w:spacing w:before="5" w:line="180" w:lineRule="exact"/>
        <w:rPr>
          <w:rFonts w:asciiTheme="minorHAnsi" w:hAnsiTheme="minorHAnsi" w:cstheme="minorHAnsi"/>
          <w:sz w:val="19"/>
          <w:szCs w:val="19"/>
        </w:rPr>
      </w:pPr>
    </w:p>
    <w:p w14:paraId="04140F20" w14:textId="77777777" w:rsidR="007C5D8C" w:rsidRPr="0020121C" w:rsidRDefault="0020121C">
      <w:pPr>
        <w:ind w:left="1296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hAnsiTheme="minorHAnsi" w:cstheme="minorHAnsi"/>
          <w:color w:val="212121"/>
          <w:spacing w:val="4"/>
          <w:sz w:val="14"/>
          <w:szCs w:val="14"/>
        </w:rPr>
        <w:t>2</w:t>
      </w:r>
      <w:r w:rsidRPr="0020121C">
        <w:rPr>
          <w:rFonts w:asciiTheme="minorHAnsi" w:hAnsiTheme="minorHAnsi" w:cstheme="minorHAnsi"/>
          <w:color w:val="212121"/>
          <w:spacing w:val="5"/>
          <w:sz w:val="14"/>
          <w:szCs w:val="14"/>
        </w:rPr>
        <w:t>009</w:t>
      </w:r>
      <w:r w:rsidRPr="0020121C">
        <w:rPr>
          <w:rFonts w:asciiTheme="minorHAnsi" w:hAnsiTheme="minorHAnsi" w:cstheme="minorHAnsi"/>
          <w:color w:val="212121"/>
          <w:spacing w:val="3"/>
          <w:sz w:val="14"/>
          <w:szCs w:val="14"/>
        </w:rPr>
        <w:t>-</w:t>
      </w:r>
      <w:r w:rsidRPr="0020121C">
        <w:rPr>
          <w:rFonts w:asciiTheme="minorHAnsi" w:hAnsiTheme="minorHAnsi" w:cstheme="minorHAnsi"/>
          <w:color w:val="212121"/>
          <w:spacing w:val="5"/>
          <w:sz w:val="14"/>
          <w:szCs w:val="14"/>
        </w:rPr>
        <w:t>2</w:t>
      </w:r>
      <w:r w:rsidRPr="0020121C">
        <w:rPr>
          <w:rFonts w:asciiTheme="minorHAnsi" w:hAnsiTheme="minorHAnsi" w:cstheme="minorHAnsi"/>
          <w:color w:val="0D0D0D"/>
          <w:spacing w:val="5"/>
          <w:sz w:val="14"/>
          <w:szCs w:val="14"/>
        </w:rPr>
        <w:t>0</w:t>
      </w:r>
      <w:r w:rsidRPr="0020121C">
        <w:rPr>
          <w:rFonts w:asciiTheme="minorHAnsi" w:hAnsiTheme="minorHAnsi" w:cstheme="minorHAnsi"/>
          <w:color w:val="212121"/>
          <w:spacing w:val="5"/>
          <w:sz w:val="14"/>
          <w:szCs w:val="14"/>
        </w:rPr>
        <w:t>1</w:t>
      </w:r>
      <w:r w:rsidRPr="0020121C">
        <w:rPr>
          <w:rFonts w:asciiTheme="minorHAnsi" w:hAnsiTheme="minorHAnsi" w:cstheme="minorHAnsi"/>
          <w:color w:val="212121"/>
          <w:sz w:val="14"/>
          <w:szCs w:val="14"/>
        </w:rPr>
        <w:t xml:space="preserve">1                     </w:t>
      </w:r>
      <w:r w:rsidRPr="0020121C">
        <w:rPr>
          <w:rFonts w:asciiTheme="minorHAnsi" w:hAnsiTheme="minorHAnsi" w:cstheme="minorHAnsi"/>
          <w:color w:val="212121"/>
          <w:spacing w:val="2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66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w w:val="12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2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w w:val="97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7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ll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ge</w:t>
      </w:r>
      <w:r w:rsidRPr="0020121C">
        <w:rPr>
          <w:rFonts w:asciiTheme="minorHAnsi" w:eastAsia="Arial" w:hAnsiTheme="minorHAnsi" w:cstheme="minorHAnsi"/>
          <w:color w:val="212121"/>
          <w:w w:val="85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10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101"/>
          <w:sz w:val="14"/>
          <w:szCs w:val="14"/>
        </w:rPr>
        <w:t>r</w:t>
      </w:r>
    </w:p>
    <w:p w14:paraId="1094F3FA" w14:textId="77777777" w:rsidR="007C5D8C" w:rsidRPr="0020121C" w:rsidRDefault="0020121C">
      <w:pPr>
        <w:spacing w:before="30"/>
        <w:ind w:left="2722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b/>
          <w:color w:val="0D0D0D"/>
          <w:spacing w:val="-2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5"/>
          <w:sz w:val="14"/>
          <w:szCs w:val="14"/>
        </w:rPr>
        <w:t>-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7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9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5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212121"/>
          <w:w w:val="74"/>
          <w:sz w:val="14"/>
          <w:szCs w:val="14"/>
        </w:rPr>
        <w:t>:</w:t>
      </w:r>
      <w:r w:rsidRPr="0020121C">
        <w:rPr>
          <w:rFonts w:asciiTheme="minorHAnsi" w:eastAsia="Arial" w:hAnsiTheme="minorHAnsi" w:cstheme="minorHAnsi"/>
          <w:b/>
          <w:color w:val="212121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7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ng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9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w w:val="92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b/>
          <w:color w:val="0D0D0D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w w:val="7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7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3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3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w w:val="9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sz w:val="14"/>
          <w:szCs w:val="14"/>
        </w:rPr>
        <w:t>(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)</w:t>
      </w:r>
      <w:r w:rsidRPr="0020121C">
        <w:rPr>
          <w:rFonts w:asciiTheme="minorHAnsi" w:eastAsia="Arial" w:hAnsiTheme="minorHAnsi" w:cstheme="minorHAnsi"/>
          <w:b/>
          <w:color w:val="0D0D0D"/>
          <w:spacing w:val="-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2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9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2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w w:val="95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b/>
          <w:color w:val="0D0D0D"/>
          <w:spacing w:val="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sz w:val="14"/>
          <w:szCs w:val="14"/>
        </w:rPr>
        <w:t>(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)</w:t>
      </w:r>
      <w:r w:rsidRPr="0020121C">
        <w:rPr>
          <w:rFonts w:asciiTheme="minorHAnsi" w:eastAsia="Arial" w:hAnsiTheme="minorHAnsi" w:cstheme="minorHAnsi"/>
          <w:b/>
          <w:color w:val="0D0D0D"/>
          <w:spacing w:val="-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7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w w:val="10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9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4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b/>
          <w:color w:val="0D0D0D"/>
          <w:w w:val="8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2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w w:val="76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1"/>
          <w:w w:val="80"/>
          <w:sz w:val="14"/>
          <w:szCs w:val="14"/>
        </w:rPr>
        <w:t>(</w:t>
      </w:r>
      <w:r w:rsidRPr="0020121C">
        <w:rPr>
          <w:rFonts w:asciiTheme="minorHAnsi" w:eastAsia="Arial" w:hAnsiTheme="minorHAnsi" w:cstheme="minorHAnsi"/>
          <w:b/>
          <w:color w:val="0D0D0D"/>
          <w:w w:val="85"/>
          <w:sz w:val="14"/>
          <w:szCs w:val="14"/>
        </w:rPr>
        <w:t>C)</w:t>
      </w:r>
    </w:p>
    <w:p w14:paraId="3D607DE2" w14:textId="77777777" w:rsidR="007C5D8C" w:rsidRPr="0020121C" w:rsidRDefault="007C5D8C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9CA2C8E" w14:textId="77777777" w:rsidR="007C5D8C" w:rsidRPr="0020121C" w:rsidRDefault="0020121C">
      <w:pPr>
        <w:ind w:left="1296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hAnsiTheme="minorHAnsi" w:cstheme="minorHAnsi"/>
          <w:color w:val="212121"/>
          <w:spacing w:val="4"/>
          <w:sz w:val="14"/>
          <w:szCs w:val="14"/>
        </w:rPr>
        <w:t>2</w:t>
      </w:r>
      <w:r w:rsidRPr="0020121C">
        <w:rPr>
          <w:rFonts w:asciiTheme="minorHAnsi" w:hAnsiTheme="minorHAnsi" w:cstheme="minorHAnsi"/>
          <w:color w:val="212121"/>
          <w:spacing w:val="5"/>
          <w:sz w:val="14"/>
          <w:szCs w:val="14"/>
        </w:rPr>
        <w:t>004</w:t>
      </w:r>
      <w:r w:rsidRPr="0020121C">
        <w:rPr>
          <w:rFonts w:asciiTheme="minorHAnsi" w:hAnsiTheme="minorHAnsi" w:cstheme="minorHAnsi"/>
          <w:color w:val="0D0D0D"/>
          <w:spacing w:val="3"/>
          <w:sz w:val="14"/>
          <w:szCs w:val="14"/>
        </w:rPr>
        <w:t>-</w:t>
      </w:r>
      <w:r w:rsidRPr="0020121C">
        <w:rPr>
          <w:rFonts w:asciiTheme="minorHAnsi" w:hAnsiTheme="minorHAnsi" w:cstheme="minorHAnsi"/>
          <w:color w:val="212121"/>
          <w:spacing w:val="5"/>
          <w:sz w:val="14"/>
          <w:szCs w:val="14"/>
        </w:rPr>
        <w:t>20</w:t>
      </w:r>
      <w:r w:rsidRPr="0020121C">
        <w:rPr>
          <w:rFonts w:asciiTheme="minorHAnsi" w:hAnsiTheme="minorHAnsi" w:cstheme="minorHAnsi"/>
          <w:color w:val="0D0D0D"/>
          <w:spacing w:val="5"/>
          <w:sz w:val="14"/>
          <w:szCs w:val="14"/>
        </w:rPr>
        <w:t>0</w:t>
      </w:r>
      <w:r w:rsidRPr="0020121C">
        <w:rPr>
          <w:rFonts w:asciiTheme="minorHAnsi" w:hAnsiTheme="minorHAnsi" w:cstheme="minorHAnsi"/>
          <w:color w:val="212121"/>
          <w:sz w:val="14"/>
          <w:szCs w:val="14"/>
        </w:rPr>
        <w:t xml:space="preserve">9                     </w:t>
      </w:r>
      <w:r w:rsidRPr="0020121C">
        <w:rPr>
          <w:rFonts w:asciiTheme="minorHAnsi" w:hAnsiTheme="minorHAnsi" w:cstheme="minorHAnsi"/>
          <w:color w:val="212121"/>
          <w:spacing w:val="2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10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w w:val="10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82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mm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oo</w:t>
      </w:r>
      <w:r w:rsidRPr="0020121C">
        <w:rPr>
          <w:rFonts w:asciiTheme="minorHAnsi" w:eastAsia="Arial" w:hAnsiTheme="minorHAnsi" w:cstheme="minorHAnsi"/>
          <w:color w:val="0D0D0D"/>
          <w:w w:val="76"/>
          <w:sz w:val="14"/>
          <w:szCs w:val="14"/>
        </w:rPr>
        <w:t>l</w:t>
      </w:r>
    </w:p>
    <w:p w14:paraId="1C1C1B2E" w14:textId="77777777" w:rsidR="007C5D8C" w:rsidRPr="0020121C" w:rsidRDefault="0020121C">
      <w:pPr>
        <w:spacing w:before="30"/>
        <w:ind w:left="2690" w:right="1218"/>
        <w:jc w:val="center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b/>
          <w:color w:val="0D0D0D"/>
          <w:spacing w:val="-2"/>
          <w:w w:val="85"/>
          <w:sz w:val="14"/>
          <w:szCs w:val="14"/>
        </w:rPr>
        <w:t>GCSEs</w:t>
      </w:r>
      <w:r w:rsidRPr="0020121C">
        <w:rPr>
          <w:rFonts w:asciiTheme="minorHAnsi" w:eastAsia="Arial" w:hAnsiTheme="minorHAnsi" w:cstheme="minorHAnsi"/>
          <w:b/>
          <w:color w:val="212121"/>
          <w:w w:val="85"/>
          <w:sz w:val="14"/>
          <w:szCs w:val="14"/>
        </w:rPr>
        <w:t>:</w:t>
      </w:r>
      <w:r w:rsidRPr="0020121C">
        <w:rPr>
          <w:rFonts w:asciiTheme="minorHAnsi" w:eastAsia="Arial" w:hAnsiTheme="minorHAnsi" w:cstheme="minorHAnsi"/>
          <w:b/>
          <w:color w:val="212121"/>
          <w:spacing w:val="16"/>
          <w:w w:val="8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8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0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90"/>
          <w:sz w:val="14"/>
          <w:szCs w:val="14"/>
        </w:rPr>
        <w:t>-</w:t>
      </w:r>
      <w:r w:rsidRPr="0020121C">
        <w:rPr>
          <w:rFonts w:asciiTheme="minorHAnsi" w:eastAsia="Arial" w:hAnsiTheme="minorHAnsi" w:cstheme="minorHAnsi"/>
          <w:b/>
          <w:color w:val="0D0D0D"/>
          <w:w w:val="90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b/>
          <w:color w:val="0D0D0D"/>
          <w:spacing w:val="13"/>
          <w:w w:val="9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7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5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4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14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w w:val="92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b/>
          <w:color w:val="0D0D0D"/>
          <w:spacing w:val="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3"/>
          <w:w w:val="9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3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2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w w:val="89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b/>
          <w:color w:val="0D0D0D"/>
          <w:spacing w:val="1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7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4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9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212121"/>
          <w:spacing w:val="-1"/>
          <w:w w:val="10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w w:val="86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b/>
          <w:color w:val="0D0D0D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76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w w:val="88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8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5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b/>
          <w:color w:val="0D0D0D"/>
          <w:w w:val="95"/>
          <w:sz w:val="14"/>
          <w:szCs w:val="14"/>
        </w:rPr>
        <w:t>e</w:t>
      </w:r>
    </w:p>
    <w:p w14:paraId="7D4B7425" w14:textId="77777777" w:rsidR="007C5D8C" w:rsidRPr="0020121C" w:rsidRDefault="007C5D8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2B3B7BC" w14:textId="77777777" w:rsidR="007C5D8C" w:rsidRPr="0020121C" w:rsidRDefault="0020121C">
      <w:pPr>
        <w:ind w:left="129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b/>
          <w:color w:val="0D0D0D"/>
          <w:spacing w:val="-3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b/>
          <w:color w:val="0D0D0D"/>
          <w:spacing w:val="2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expe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sz w:val="14"/>
          <w:szCs w:val="14"/>
        </w:rPr>
        <w:t>ri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enc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e</w:t>
      </w:r>
    </w:p>
    <w:p w14:paraId="539C90B8" w14:textId="77777777" w:rsidR="007C5D8C" w:rsidRPr="0020121C" w:rsidRDefault="007C5D8C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3868D27D" w14:textId="77777777" w:rsidR="007C5D8C" w:rsidRPr="0020121C" w:rsidRDefault="0020121C">
      <w:pPr>
        <w:ind w:left="129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hAnsiTheme="minorHAnsi" w:cstheme="minorHAnsi"/>
          <w:b/>
          <w:color w:val="0D0D0D"/>
          <w:spacing w:val="5"/>
          <w:sz w:val="14"/>
          <w:szCs w:val="14"/>
        </w:rPr>
        <w:t>2011</w:t>
      </w:r>
      <w:r w:rsidRPr="0020121C">
        <w:rPr>
          <w:rFonts w:asciiTheme="minorHAnsi" w:hAnsiTheme="minorHAnsi" w:cstheme="minorHAnsi"/>
          <w:b/>
          <w:color w:val="0D0D0D"/>
          <w:spacing w:val="3"/>
          <w:sz w:val="14"/>
          <w:szCs w:val="14"/>
        </w:rPr>
        <w:t>-</w:t>
      </w:r>
      <w:r w:rsidRPr="0020121C">
        <w:rPr>
          <w:rFonts w:asciiTheme="minorHAnsi" w:hAnsiTheme="minorHAnsi" w:cstheme="minorHAnsi"/>
          <w:b/>
          <w:color w:val="0D0D0D"/>
          <w:spacing w:val="5"/>
          <w:sz w:val="14"/>
          <w:szCs w:val="14"/>
        </w:rPr>
        <w:t>201</w:t>
      </w:r>
      <w:r w:rsidRPr="0020121C">
        <w:rPr>
          <w:rFonts w:asciiTheme="minorHAnsi" w:hAnsiTheme="minorHAnsi" w:cstheme="minorHAnsi"/>
          <w:b/>
          <w:color w:val="0D0D0D"/>
          <w:sz w:val="14"/>
          <w:szCs w:val="14"/>
        </w:rPr>
        <w:t xml:space="preserve">4                     </w:t>
      </w:r>
      <w:r w:rsidRPr="0020121C">
        <w:rPr>
          <w:rFonts w:asciiTheme="minorHAnsi" w:hAnsiTheme="minorHAnsi" w:cstheme="minorHAnsi"/>
          <w:b/>
          <w:color w:val="0D0D0D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Teach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b/>
          <w:color w:val="0D0D0D"/>
          <w:spacing w:val="-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4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3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9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w w:val="76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an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b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8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x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17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7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14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5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b/>
          <w:color w:val="0D0D0D"/>
          <w:w w:val="9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4"/>
          <w:sz w:val="14"/>
          <w:szCs w:val="14"/>
        </w:rPr>
        <w:t>(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4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9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9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3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b/>
          <w:color w:val="0D0D0D"/>
          <w:w w:val="104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pacing w:val="-3"/>
          <w:w w:val="104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b/>
          <w:color w:val="0D0D0D"/>
          <w:w w:val="84"/>
          <w:sz w:val="14"/>
          <w:szCs w:val="14"/>
        </w:rPr>
        <w:t>)</w:t>
      </w:r>
    </w:p>
    <w:p w14:paraId="285FD19D" w14:textId="77777777" w:rsidR="007C5D8C" w:rsidRPr="0020121C" w:rsidRDefault="007C5D8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7EF94375" w14:textId="77777777" w:rsidR="007C5D8C" w:rsidRPr="0020121C" w:rsidRDefault="0020121C">
      <w:pPr>
        <w:spacing w:line="291" w:lineRule="auto"/>
        <w:ind w:left="1291" w:right="19" w:hanging="10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hAnsiTheme="minorHAnsi" w:cstheme="minorHAnsi"/>
        </w:rPr>
        <w:pict w14:anchorId="5525FBD6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.65pt;margin-top:-5.85pt;width:17.25pt;height:23pt;z-index:-251658240;mso-position-horizontal-relative:page" filled="f" stroked="f">
            <v:textbox inset="0,0,0,0">
              <w:txbxContent>
                <w:p w14:paraId="406076AB" w14:textId="77777777" w:rsidR="007C5D8C" w:rsidRDefault="0020121C">
                  <w:pPr>
                    <w:spacing w:line="460" w:lineRule="exact"/>
                    <w:ind w:right="-89"/>
                    <w:rPr>
                      <w:rFonts w:ascii="Arial" w:eastAsia="Arial" w:hAnsi="Arial" w:cs="Arial"/>
                      <w:sz w:val="46"/>
                      <w:szCs w:val="46"/>
                    </w:rPr>
                  </w:pPr>
                  <w:r>
                    <w:rPr>
                      <w:rFonts w:ascii="Arial" w:eastAsia="Arial" w:hAnsi="Arial" w:cs="Arial"/>
                      <w:b/>
                      <w:color w:val="B814A0"/>
                      <w:w w:val="135"/>
                      <w:sz w:val="46"/>
                      <w:szCs w:val="46"/>
                    </w:rPr>
                    <w:t>0</w:t>
                  </w:r>
                </w:p>
              </w:txbxContent>
            </v:textbox>
            <w10:wrap anchorx="page"/>
          </v:shape>
        </w:pict>
      </w:r>
      <w:r w:rsidRPr="0020121C">
        <w:rPr>
          <w:rFonts w:asciiTheme="minorHAnsi" w:eastAsia="Arial" w:hAnsiTheme="minorHAnsi" w:cstheme="minorHAnsi"/>
          <w:color w:val="0D0D0D"/>
          <w:spacing w:val="2"/>
          <w:w w:val="99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eg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48"/>
          <w:sz w:val="14"/>
          <w:szCs w:val="14"/>
        </w:rPr>
        <w:t xml:space="preserve">I </w:t>
      </w:r>
      <w:r w:rsidRPr="0020121C">
        <w:rPr>
          <w:rFonts w:asciiTheme="minorHAnsi" w:eastAsia="Arial" w:hAnsiTheme="minorHAnsi" w:cstheme="minorHAnsi"/>
          <w:color w:val="0D0D0D"/>
          <w:spacing w:val="12"/>
          <w:w w:val="4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7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7"/>
          <w:w w:val="7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wee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0D0D0D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60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w w:val="7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oo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73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3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48"/>
          <w:sz w:val="14"/>
          <w:szCs w:val="14"/>
        </w:rPr>
        <w:t xml:space="preserve">I </w:t>
      </w:r>
      <w:r w:rsidRPr="0020121C">
        <w:rPr>
          <w:rFonts w:asciiTheme="minorHAnsi" w:eastAsia="Arial" w:hAnsiTheme="minorHAnsi" w:cstheme="minorHAnsi"/>
          <w:color w:val="0D0D0D"/>
          <w:spacing w:val="12"/>
          <w:w w:val="4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94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9"/>
          <w:w w:val="9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e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ser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e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upp</w:t>
      </w:r>
      <w:r w:rsidRPr="0020121C">
        <w:rPr>
          <w:rFonts w:asciiTheme="minorHAnsi" w:eastAsia="Arial" w:hAnsiTheme="minorHAnsi" w:cstheme="minorHAnsi"/>
          <w:color w:val="212121"/>
          <w:spacing w:val="2"/>
          <w:w w:val="115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il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91"/>
          <w:sz w:val="14"/>
          <w:szCs w:val="14"/>
        </w:rPr>
        <w:t>in</w:t>
      </w:r>
      <w:r w:rsidRPr="0020121C">
        <w:rPr>
          <w:rFonts w:asciiTheme="minorHAnsi" w:eastAsia="Arial" w:hAnsiTheme="minorHAnsi" w:cstheme="minorHAnsi"/>
          <w:color w:val="0D0D0D"/>
          <w:spacing w:val="14"/>
          <w:w w:val="9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7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7"/>
          <w:w w:val="7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73"/>
          <w:sz w:val="14"/>
          <w:szCs w:val="14"/>
        </w:rPr>
        <w:t>.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va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lu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expe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ri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8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1"/>
          <w:w w:val="8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88"/>
          <w:sz w:val="14"/>
          <w:szCs w:val="14"/>
        </w:rPr>
        <w:t xml:space="preserve">s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lp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e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ga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enc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86"/>
          <w:sz w:val="14"/>
          <w:szCs w:val="14"/>
        </w:rPr>
        <w:t>in</w:t>
      </w:r>
      <w:r w:rsidRPr="0020121C">
        <w:rPr>
          <w:rFonts w:asciiTheme="minorHAnsi" w:eastAsia="Arial" w:hAnsiTheme="minorHAnsi" w:cstheme="minorHAnsi"/>
          <w:color w:val="0D0D0D"/>
          <w:spacing w:val="26"/>
          <w:w w:val="8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un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5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107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hil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2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88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1"/>
          <w:w w:val="88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88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0"/>
          <w:w w:val="8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w w:val="128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2"/>
          <w:w w:val="12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2"/>
          <w:w w:val="10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w w:val="9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09"/>
          <w:sz w:val="14"/>
          <w:szCs w:val="14"/>
        </w:rPr>
        <w:t>th</w:t>
      </w:r>
      <w:r w:rsidRPr="0020121C">
        <w:rPr>
          <w:rFonts w:asciiTheme="minorHAnsi" w:eastAsia="Arial" w:hAnsiTheme="minorHAnsi" w:cstheme="minorHAnsi"/>
          <w:color w:val="212121"/>
          <w:spacing w:val="1"/>
          <w:w w:val="109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w w:val="109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7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72"/>
          <w:sz w:val="14"/>
          <w:szCs w:val="14"/>
        </w:rPr>
        <w:t xml:space="preserve">a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aree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 xml:space="preserve">n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-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0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-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3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93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73"/>
          <w:sz w:val="14"/>
          <w:szCs w:val="14"/>
        </w:rPr>
        <w:t>.</w:t>
      </w:r>
    </w:p>
    <w:p w14:paraId="3B9DCE06" w14:textId="77777777" w:rsidR="007C5D8C" w:rsidRPr="0020121C" w:rsidRDefault="007C5D8C">
      <w:pPr>
        <w:spacing w:before="10" w:line="180" w:lineRule="exact"/>
        <w:rPr>
          <w:rFonts w:asciiTheme="minorHAnsi" w:hAnsiTheme="minorHAnsi" w:cstheme="minorHAnsi"/>
          <w:sz w:val="18"/>
          <w:szCs w:val="18"/>
        </w:rPr>
      </w:pPr>
    </w:p>
    <w:p w14:paraId="2FF59306" w14:textId="77777777" w:rsidR="007C5D8C" w:rsidRPr="0020121C" w:rsidRDefault="0020121C">
      <w:pPr>
        <w:ind w:left="129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hAnsiTheme="minorHAnsi" w:cstheme="minorHAnsi"/>
          <w:b/>
          <w:color w:val="0D0D0D"/>
          <w:spacing w:val="5"/>
          <w:w w:val="103"/>
          <w:sz w:val="14"/>
          <w:szCs w:val="14"/>
        </w:rPr>
        <w:t>2</w:t>
      </w:r>
      <w:r w:rsidRPr="0020121C">
        <w:rPr>
          <w:rFonts w:asciiTheme="minorHAnsi" w:hAnsiTheme="minorHAnsi" w:cstheme="minorHAnsi"/>
          <w:b/>
          <w:color w:val="0D0D0D"/>
          <w:spacing w:val="5"/>
          <w:w w:val="110"/>
          <w:sz w:val="14"/>
          <w:szCs w:val="14"/>
        </w:rPr>
        <w:t>008</w:t>
      </w:r>
      <w:r w:rsidRPr="0020121C">
        <w:rPr>
          <w:rFonts w:asciiTheme="minorHAnsi" w:hAnsiTheme="minorHAnsi" w:cstheme="minorHAnsi"/>
          <w:b/>
          <w:color w:val="212121"/>
          <w:spacing w:val="3"/>
          <w:w w:val="97"/>
          <w:sz w:val="14"/>
          <w:szCs w:val="14"/>
        </w:rPr>
        <w:t>-</w:t>
      </w:r>
      <w:r w:rsidRPr="0020121C">
        <w:rPr>
          <w:rFonts w:asciiTheme="minorHAnsi" w:hAnsiTheme="minorHAnsi" w:cstheme="minorHAnsi"/>
          <w:b/>
          <w:color w:val="0D0D0D"/>
          <w:spacing w:val="5"/>
          <w:w w:val="103"/>
          <w:sz w:val="14"/>
          <w:szCs w:val="14"/>
        </w:rPr>
        <w:t>2</w:t>
      </w:r>
      <w:r w:rsidRPr="0020121C">
        <w:rPr>
          <w:rFonts w:asciiTheme="minorHAnsi" w:hAnsiTheme="minorHAnsi" w:cstheme="minorHAnsi"/>
          <w:b/>
          <w:color w:val="0D0D0D"/>
          <w:spacing w:val="5"/>
          <w:w w:val="116"/>
          <w:sz w:val="14"/>
          <w:szCs w:val="14"/>
        </w:rPr>
        <w:t>0</w:t>
      </w:r>
      <w:r w:rsidRPr="0020121C">
        <w:rPr>
          <w:rFonts w:asciiTheme="minorHAnsi" w:hAnsiTheme="minorHAnsi" w:cstheme="minorHAnsi"/>
          <w:b/>
          <w:color w:val="0D0D0D"/>
          <w:spacing w:val="5"/>
          <w:w w:val="103"/>
          <w:sz w:val="14"/>
          <w:szCs w:val="14"/>
        </w:rPr>
        <w:t>1</w:t>
      </w:r>
      <w:r w:rsidRPr="0020121C">
        <w:rPr>
          <w:rFonts w:asciiTheme="minorHAnsi" w:hAnsiTheme="minorHAnsi" w:cstheme="minorHAnsi"/>
          <w:b/>
          <w:color w:val="0D0D0D"/>
          <w:spacing w:val="5"/>
          <w:w w:val="110"/>
          <w:sz w:val="14"/>
          <w:szCs w:val="14"/>
        </w:rPr>
        <w:t>1</w:t>
      </w:r>
      <w:r w:rsidRPr="0020121C">
        <w:rPr>
          <w:rFonts w:asciiTheme="minorHAnsi" w:hAnsiTheme="minorHAnsi" w:cstheme="minorHAnsi"/>
          <w:b/>
          <w:color w:val="0D0D0D"/>
          <w:w w:val="68"/>
          <w:sz w:val="14"/>
          <w:szCs w:val="14"/>
        </w:rPr>
        <w:t>:</w:t>
      </w:r>
      <w:r w:rsidRPr="0020121C">
        <w:rPr>
          <w:rFonts w:asciiTheme="minorHAnsi" w:hAnsiTheme="minorHAnsi" w:cstheme="minorHAnsi"/>
          <w:b/>
          <w:color w:val="0D0D0D"/>
          <w:sz w:val="14"/>
          <w:szCs w:val="14"/>
        </w:rPr>
        <w:t xml:space="preserve">                   </w:t>
      </w:r>
      <w:r w:rsidRPr="0020121C">
        <w:rPr>
          <w:rFonts w:asciiTheme="minorHAnsi" w:hAnsiTheme="minorHAnsi" w:cstheme="minorHAnsi"/>
          <w:b/>
          <w:color w:val="0D0D0D"/>
          <w:spacing w:val="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Va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sz w:val="14"/>
          <w:szCs w:val="14"/>
        </w:rPr>
        <w:t>ri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ou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4"/>
          <w:w w:val="107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4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9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ye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w w:val="76"/>
          <w:sz w:val="14"/>
          <w:szCs w:val="14"/>
        </w:rPr>
        <w:t>s</w:t>
      </w:r>
    </w:p>
    <w:p w14:paraId="7B1614A8" w14:textId="77777777" w:rsidR="007C5D8C" w:rsidRPr="0020121C" w:rsidRDefault="007C5D8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9237C2D" w14:textId="77777777" w:rsidR="007C5D8C" w:rsidRPr="0020121C" w:rsidRDefault="0020121C">
      <w:pPr>
        <w:spacing w:line="286" w:lineRule="auto"/>
        <w:ind w:left="1296" w:right="197" w:hanging="5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0D0D0D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85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mpo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 xml:space="preserve">y </w:t>
      </w:r>
      <w:r w:rsidRPr="0020121C">
        <w:rPr>
          <w:rFonts w:asciiTheme="minorHAnsi" w:eastAsia="Arial" w:hAnsiTheme="minorHAnsi" w:cstheme="minorHAnsi"/>
          <w:color w:val="0D0D0D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85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7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w w:val="103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lu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107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5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73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0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7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w w:val="91"/>
          <w:sz w:val="14"/>
          <w:szCs w:val="14"/>
        </w:rPr>
        <w:t xml:space="preserve">n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bu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0D0D0D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85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ir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on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</w:p>
    <w:p w14:paraId="015F89AB" w14:textId="77777777" w:rsidR="007C5D8C" w:rsidRPr="0020121C" w:rsidRDefault="007C5D8C">
      <w:pPr>
        <w:spacing w:before="8" w:line="180" w:lineRule="exact"/>
        <w:rPr>
          <w:rFonts w:asciiTheme="minorHAnsi" w:hAnsiTheme="minorHAnsi" w:cstheme="minorHAnsi"/>
          <w:sz w:val="19"/>
          <w:szCs w:val="19"/>
        </w:rPr>
      </w:pPr>
    </w:p>
    <w:p w14:paraId="493104E4" w14:textId="77777777" w:rsidR="007C5D8C" w:rsidRPr="0020121C" w:rsidRDefault="0020121C">
      <w:pPr>
        <w:spacing w:line="140" w:lineRule="exact"/>
        <w:ind w:left="129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12121"/>
          <w:spacing w:val="1"/>
          <w:w w:val="76"/>
          <w:position w:val="-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94"/>
          <w:position w:val="-1"/>
          <w:sz w:val="14"/>
          <w:szCs w:val="14"/>
        </w:rPr>
        <w:t>k</w:t>
      </w:r>
      <w:r w:rsidRPr="0020121C">
        <w:rPr>
          <w:rFonts w:asciiTheme="minorHAnsi" w:eastAsia="Arial" w:hAnsiTheme="minorHAnsi" w:cstheme="minorHAnsi"/>
          <w:color w:val="0D0D0D"/>
          <w:w w:val="114"/>
          <w:position w:val="-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14"/>
          <w:position w:val="-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position w:val="-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w w:val="87"/>
          <w:position w:val="-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6"/>
          <w:position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-1"/>
          <w:sz w:val="14"/>
          <w:szCs w:val="14"/>
        </w:rPr>
        <w:t>ga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-1"/>
          <w:sz w:val="14"/>
          <w:szCs w:val="14"/>
        </w:rPr>
        <w:t>in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-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position w:val="-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5"/>
          <w:position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76"/>
          <w:position w:val="-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-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w w:val="103"/>
          <w:position w:val="-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-1"/>
          <w:sz w:val="14"/>
          <w:szCs w:val="14"/>
        </w:rPr>
        <w:t>lude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position w:val="-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w w:val="73"/>
          <w:position w:val="-1"/>
          <w:sz w:val="14"/>
          <w:szCs w:val="14"/>
        </w:rPr>
        <w:t>:</w:t>
      </w:r>
    </w:p>
    <w:p w14:paraId="78957944" w14:textId="77777777" w:rsidR="007C5D8C" w:rsidRPr="0020121C" w:rsidRDefault="0020121C">
      <w:pPr>
        <w:spacing w:line="200" w:lineRule="exact"/>
        <w:ind w:left="1498" w:right="-38"/>
        <w:jc w:val="center"/>
        <w:rPr>
          <w:rFonts w:asciiTheme="minorHAnsi" w:hAnsiTheme="minorHAnsi" w:cstheme="minorHAnsi"/>
          <w:sz w:val="24"/>
          <w:szCs w:val="24"/>
        </w:rPr>
      </w:pPr>
      <w:r w:rsidRPr="0020121C">
        <w:rPr>
          <w:rFonts w:asciiTheme="minorHAnsi" w:eastAsia="Arial" w:hAnsiTheme="minorHAnsi" w:cstheme="minorHAnsi"/>
          <w:color w:val="0D0D0D"/>
          <w:position w:val="-2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0D0D0D"/>
          <w:spacing w:val="17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79"/>
          <w:position w:val="-2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position w:val="-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-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position w:val="-2"/>
          <w:sz w:val="14"/>
          <w:szCs w:val="14"/>
        </w:rPr>
        <w:t>li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position w:val="-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7"/>
          <w:position w:val="-2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6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107"/>
          <w:position w:val="-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position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58"/>
          <w:position w:val="-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w w:val="91"/>
          <w:position w:val="-2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0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34"/>
          <w:position w:val="-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position w:val="-2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7"/>
          <w:position w:val="-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1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-2"/>
          <w:sz w:val="14"/>
          <w:szCs w:val="14"/>
        </w:rPr>
        <w:t>ge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-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2"/>
          <w:position w:val="-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-2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-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position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0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-2"/>
          <w:sz w:val="14"/>
          <w:szCs w:val="14"/>
        </w:rPr>
        <w:t>pu</w:t>
      </w:r>
      <w:r w:rsidRPr="0020121C">
        <w:rPr>
          <w:rFonts w:asciiTheme="minorHAnsi" w:eastAsia="Arial" w:hAnsiTheme="minorHAnsi" w:cstheme="minorHAnsi"/>
          <w:color w:val="0D0D0D"/>
          <w:spacing w:val="2"/>
          <w:position w:val="-2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-2"/>
          <w:sz w:val="14"/>
          <w:szCs w:val="14"/>
        </w:rPr>
        <w:t>li</w:t>
      </w:r>
      <w:r w:rsidRPr="0020121C">
        <w:rPr>
          <w:rFonts w:asciiTheme="minorHAnsi" w:eastAsia="Arial" w:hAnsiTheme="minorHAnsi" w:cstheme="minorHAnsi"/>
          <w:color w:val="212121"/>
          <w:position w:val="-2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7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position w:val="-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position w:val="-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position w:val="-2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-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-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position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position w:val="-2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position w:val="-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81"/>
          <w:position w:val="-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5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86"/>
          <w:position w:val="-2"/>
          <w:sz w:val="14"/>
          <w:szCs w:val="14"/>
        </w:rPr>
        <w:t>in</w:t>
      </w:r>
      <w:r w:rsidRPr="0020121C">
        <w:rPr>
          <w:rFonts w:asciiTheme="minorHAnsi" w:eastAsia="Arial" w:hAnsiTheme="minorHAnsi" w:cstheme="minorHAnsi"/>
          <w:color w:val="0D0D0D"/>
          <w:spacing w:val="26"/>
          <w:w w:val="86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position w:val="-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-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11"/>
          <w:position w:val="-2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-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position w:val="-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position w:val="-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-2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position w:val="-2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w w:val="91"/>
          <w:position w:val="-2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5"/>
          <w:position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position w:val="-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position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position w:val="-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-2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-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-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position w:val="-2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position w:val="-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-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position w:val="-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w w:val="61"/>
          <w:position w:val="-2"/>
          <w:sz w:val="14"/>
          <w:szCs w:val="14"/>
        </w:rPr>
        <w:t>.</w:t>
      </w:r>
      <w:r w:rsidRPr="0020121C">
        <w:rPr>
          <w:rFonts w:asciiTheme="minorHAnsi" w:eastAsia="Arial" w:hAnsiTheme="minorHAnsi" w:cstheme="minorHAnsi"/>
          <w:color w:val="0D0D0D"/>
          <w:position w:val="-2"/>
          <w:sz w:val="14"/>
          <w:szCs w:val="14"/>
        </w:rPr>
        <w:t xml:space="preserve">                        </w:t>
      </w:r>
      <w:r w:rsidRPr="0020121C">
        <w:rPr>
          <w:rFonts w:asciiTheme="minorHAnsi" w:eastAsia="Arial" w:hAnsiTheme="minorHAnsi" w:cstheme="minorHAnsi"/>
          <w:color w:val="0D0D0D"/>
          <w:spacing w:val="-19"/>
          <w:position w:val="-2"/>
          <w:sz w:val="14"/>
          <w:szCs w:val="14"/>
        </w:rPr>
        <w:t xml:space="preserve"> </w:t>
      </w:r>
      <w:r w:rsidRPr="0020121C">
        <w:rPr>
          <w:rFonts w:asciiTheme="minorHAnsi" w:hAnsiTheme="minorHAnsi" w:cstheme="minorHAnsi"/>
          <w:b/>
          <w:color w:val="027BB8"/>
          <w:w w:val="196"/>
          <w:position w:val="-2"/>
          <w:sz w:val="24"/>
          <w:szCs w:val="24"/>
        </w:rPr>
        <w:t>A</w:t>
      </w:r>
    </w:p>
    <w:p w14:paraId="195A143A" w14:textId="77777777" w:rsidR="007C5D8C" w:rsidRPr="0020121C" w:rsidRDefault="0020121C">
      <w:pPr>
        <w:spacing w:line="200" w:lineRule="exact"/>
        <w:ind w:left="1498" w:right="-38"/>
        <w:jc w:val="center"/>
        <w:rPr>
          <w:rFonts w:asciiTheme="minorHAnsi" w:hAnsiTheme="minorHAnsi" w:cstheme="minorHAnsi"/>
          <w:sz w:val="24"/>
          <w:szCs w:val="24"/>
        </w:rPr>
      </w:pPr>
      <w:r w:rsidRPr="0020121C">
        <w:rPr>
          <w:rFonts w:asciiTheme="minorHAnsi" w:eastAsia="Arial" w:hAnsiTheme="minorHAnsi" w:cstheme="minorHAnsi"/>
          <w:color w:val="0D0D0D"/>
          <w:position w:val="1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0D0D0D"/>
          <w:spacing w:val="2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1"/>
          <w:sz w:val="14"/>
          <w:szCs w:val="14"/>
        </w:rPr>
        <w:t>Ti</w:t>
      </w:r>
      <w:r w:rsidRPr="0020121C">
        <w:rPr>
          <w:rFonts w:asciiTheme="minorHAnsi" w:eastAsia="Arial" w:hAnsiTheme="minorHAnsi" w:cstheme="minorHAnsi"/>
          <w:color w:val="0D0D0D"/>
          <w:spacing w:val="2"/>
          <w:position w:val="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position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0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93"/>
          <w:position w:val="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position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position w:val="1"/>
          <w:sz w:val="14"/>
          <w:szCs w:val="14"/>
        </w:rPr>
        <w:t>ge</w:t>
      </w:r>
      <w:r w:rsidRPr="0020121C">
        <w:rPr>
          <w:rFonts w:asciiTheme="minorHAnsi" w:eastAsia="Arial" w:hAnsiTheme="minorHAnsi" w:cstheme="minorHAnsi"/>
          <w:color w:val="0D0D0D"/>
          <w:spacing w:val="2"/>
          <w:w w:val="101"/>
          <w:position w:val="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position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position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73"/>
          <w:position w:val="1"/>
          <w:sz w:val="14"/>
          <w:szCs w:val="14"/>
        </w:rPr>
        <w:t>.</w:t>
      </w:r>
      <w:r w:rsidRPr="0020121C">
        <w:rPr>
          <w:rFonts w:asciiTheme="minorHAnsi" w:eastAsia="Arial" w:hAnsiTheme="minorHAnsi" w:cstheme="minorHAnsi"/>
          <w:color w:val="212121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5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48"/>
          <w:position w:val="1"/>
          <w:sz w:val="14"/>
          <w:szCs w:val="14"/>
        </w:rPr>
        <w:t xml:space="preserve">I </w:t>
      </w:r>
      <w:r w:rsidRPr="0020121C">
        <w:rPr>
          <w:rFonts w:asciiTheme="minorHAnsi" w:eastAsia="Arial" w:hAnsiTheme="minorHAnsi" w:cstheme="minorHAnsi"/>
          <w:color w:val="0D0D0D"/>
          <w:spacing w:val="12"/>
          <w:w w:val="48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position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position w:val="1"/>
          <w:sz w:val="14"/>
          <w:szCs w:val="14"/>
        </w:rPr>
        <w:t>cc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position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position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position w:val="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position w:val="1"/>
          <w:sz w:val="14"/>
          <w:szCs w:val="14"/>
        </w:rPr>
        <w:t>ll</w:t>
      </w:r>
      <w:r w:rsidRPr="0020121C">
        <w:rPr>
          <w:rFonts w:asciiTheme="minorHAnsi" w:eastAsia="Arial" w:hAnsiTheme="minorHAnsi" w:cstheme="minorHAnsi"/>
          <w:color w:val="212121"/>
          <w:w w:val="101"/>
          <w:position w:val="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1"/>
          <w:sz w:val="14"/>
          <w:szCs w:val="14"/>
        </w:rPr>
        <w:t>ju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1"/>
          <w:sz w:val="14"/>
          <w:szCs w:val="14"/>
        </w:rPr>
        <w:t>gg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position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6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position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position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1"/>
          <w:position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position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position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position w:val="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position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w w:val="81"/>
          <w:position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0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09"/>
          <w:position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109"/>
          <w:position w:val="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position w:val="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position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position w:val="1"/>
          <w:sz w:val="14"/>
          <w:szCs w:val="14"/>
        </w:rPr>
        <w:t>-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position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position w:val="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w w:val="91"/>
          <w:position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9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96"/>
          <w:position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3"/>
          <w:w w:val="96"/>
          <w:position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6"/>
          <w:position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w w:val="96"/>
          <w:position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96"/>
          <w:position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3"/>
          <w:w w:val="96"/>
          <w:position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107"/>
          <w:position w:val="1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position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58"/>
          <w:position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w w:val="85"/>
          <w:position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position w:val="1"/>
          <w:sz w:val="14"/>
          <w:szCs w:val="14"/>
        </w:rPr>
        <w:t xml:space="preserve">  </w:t>
      </w:r>
      <w:r w:rsidRPr="0020121C">
        <w:rPr>
          <w:rFonts w:asciiTheme="minorHAnsi" w:eastAsia="Arial" w:hAnsiTheme="minorHAnsi" w:cstheme="minorHAnsi"/>
          <w:color w:val="0D0D0D"/>
          <w:spacing w:val="19"/>
          <w:position w:val="1"/>
          <w:sz w:val="14"/>
          <w:szCs w:val="14"/>
        </w:rPr>
        <w:t xml:space="preserve"> </w:t>
      </w:r>
      <w:r w:rsidRPr="0020121C">
        <w:rPr>
          <w:rFonts w:asciiTheme="minorHAnsi" w:hAnsiTheme="minorHAnsi" w:cstheme="minorHAnsi"/>
          <w:b/>
          <w:color w:val="027BB8"/>
          <w:w w:val="196"/>
          <w:position w:val="1"/>
          <w:sz w:val="24"/>
          <w:szCs w:val="24"/>
        </w:rPr>
        <w:t>V</w:t>
      </w:r>
    </w:p>
    <w:p w14:paraId="2FC6A58D" w14:textId="77777777" w:rsidR="007C5D8C" w:rsidRPr="0020121C" w:rsidRDefault="0020121C">
      <w:pPr>
        <w:spacing w:before="13"/>
        <w:ind w:left="1722" w:right="4145"/>
        <w:jc w:val="center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aca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em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"/>
          <w:w w:val="137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61"/>
          <w:sz w:val="14"/>
          <w:szCs w:val="14"/>
        </w:rPr>
        <w:t>.</w:t>
      </w:r>
    </w:p>
    <w:p w14:paraId="72C9D9B4" w14:textId="77777777" w:rsidR="007C5D8C" w:rsidRPr="0020121C" w:rsidRDefault="0020121C">
      <w:pPr>
        <w:spacing w:before="31" w:line="286" w:lineRule="auto"/>
        <w:ind w:left="1757" w:right="48" w:hanging="22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hAnsiTheme="minorHAnsi" w:cstheme="minorHAnsi"/>
        </w:rPr>
        <w:pict w14:anchorId="2D3B279F">
          <v:shape id="_x0000_s1028" type="#_x0000_t202" style="position:absolute;left:0;text-align:left;margin-left:39.35pt;margin-top:12.85pt;width:16.7pt;height:30pt;z-index:-251656192;mso-position-horizontal-relative:page" filled="f" stroked="f">
            <v:textbox inset="0,0,0,0">
              <w:txbxContent>
                <w:p w14:paraId="7924DF3F" w14:textId="77777777" w:rsidR="007C5D8C" w:rsidRDefault="0020121C">
                  <w:pPr>
                    <w:spacing w:line="600" w:lineRule="exact"/>
                    <w:ind w:right="-110"/>
                    <w:rPr>
                      <w:rFonts w:ascii="Arial" w:eastAsia="Arial" w:hAnsi="Arial" w:cs="Arial"/>
                      <w:sz w:val="60"/>
                      <w:szCs w:val="60"/>
                    </w:rPr>
                  </w:pPr>
                  <w:r>
                    <w:rPr>
                      <w:rFonts w:ascii="Arial" w:eastAsia="Arial" w:hAnsi="Arial" w:cs="Arial"/>
                      <w:b/>
                      <w:color w:val="89C104"/>
                      <w:position w:val="-1"/>
                      <w:sz w:val="60"/>
                      <w:szCs w:val="60"/>
                    </w:rPr>
                    <w:t>e</w:t>
                  </w:r>
                </w:p>
              </w:txbxContent>
            </v:textbox>
            <w10:wrap anchorx="page"/>
          </v:shape>
        </w:pic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 xml:space="preserve">•   </w:t>
      </w:r>
      <w:r w:rsidRPr="0020121C">
        <w:rPr>
          <w:rFonts w:asciiTheme="minorHAnsi" w:eastAsia="Arial" w:hAnsiTheme="minorHAnsi" w:cstheme="minorHAnsi"/>
          <w:color w:val="0D0D0D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up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1"/>
          <w:w w:val="170"/>
          <w:sz w:val="14"/>
          <w:szCs w:val="14"/>
        </w:rPr>
        <w:t>/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w w:val="73"/>
          <w:sz w:val="14"/>
          <w:szCs w:val="14"/>
        </w:rPr>
        <w:t>.</w:t>
      </w:r>
      <w:r w:rsidRPr="0020121C">
        <w:rPr>
          <w:rFonts w:asciiTheme="minorHAnsi" w:eastAsia="Arial" w:hAnsiTheme="minorHAnsi" w:cstheme="minorHAnsi"/>
          <w:color w:val="212121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48"/>
          <w:sz w:val="14"/>
          <w:szCs w:val="14"/>
        </w:rPr>
        <w:t xml:space="preserve">I </w:t>
      </w:r>
      <w:r w:rsidRPr="0020121C">
        <w:rPr>
          <w:rFonts w:asciiTheme="minorHAnsi" w:eastAsia="Arial" w:hAnsiTheme="minorHAnsi" w:cstheme="minorHAnsi"/>
          <w:color w:val="0D0D0D"/>
          <w:spacing w:val="17"/>
          <w:w w:val="4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wa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-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give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7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60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146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0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94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7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w w:val="103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lu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2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 xml:space="preserve">g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97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w w:val="128"/>
          <w:sz w:val="14"/>
          <w:szCs w:val="14"/>
        </w:rPr>
        <w:t>ff</w:t>
      </w:r>
      <w:r w:rsidRPr="0020121C">
        <w:rPr>
          <w:rFonts w:asciiTheme="minorHAnsi" w:eastAsia="Arial" w:hAnsiTheme="minorHAnsi" w:cstheme="minorHAnsi"/>
          <w:color w:val="0D0D0D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eca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79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8"/>
          <w:w w:val="7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w w:val="12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0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111"/>
          <w:sz w:val="14"/>
          <w:szCs w:val="14"/>
        </w:rPr>
        <w:t>r</w:t>
      </w:r>
    </w:p>
    <w:p w14:paraId="44B1B32B" w14:textId="77777777" w:rsidR="007C5D8C" w:rsidRPr="0020121C" w:rsidRDefault="007C5D8C">
      <w:pPr>
        <w:spacing w:before="8" w:line="180" w:lineRule="exact"/>
        <w:rPr>
          <w:rFonts w:asciiTheme="minorHAnsi" w:hAnsiTheme="minorHAnsi" w:cstheme="minorHAnsi"/>
          <w:sz w:val="19"/>
          <w:szCs w:val="19"/>
        </w:rPr>
      </w:pPr>
    </w:p>
    <w:p w14:paraId="70335E4C" w14:textId="77777777" w:rsidR="007C5D8C" w:rsidRPr="0020121C" w:rsidRDefault="0020121C">
      <w:pPr>
        <w:ind w:left="129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b/>
          <w:color w:val="0D0D0D"/>
          <w:spacing w:val="-2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2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4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7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3"/>
          <w:w w:val="103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3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w w:val="76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sz w:val="14"/>
          <w:szCs w:val="14"/>
        </w:rPr>
        <w:t>an</w:t>
      </w:r>
      <w:r w:rsidRPr="0020121C">
        <w:rPr>
          <w:rFonts w:asciiTheme="minorHAnsi" w:eastAsia="Arial" w:hAnsiTheme="minorHAnsi" w:cstheme="minorHAnsi"/>
          <w:b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b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7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3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8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2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b/>
          <w:color w:val="0D0D0D"/>
          <w:w w:val="76"/>
          <w:sz w:val="14"/>
          <w:szCs w:val="14"/>
        </w:rPr>
        <w:t>s</w:t>
      </w:r>
    </w:p>
    <w:p w14:paraId="7DB5761A" w14:textId="77777777" w:rsidR="007C5D8C" w:rsidRPr="0020121C" w:rsidRDefault="007C5D8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580C43F" w14:textId="77777777" w:rsidR="007C5D8C" w:rsidRPr="0020121C" w:rsidRDefault="0020121C">
      <w:pPr>
        <w:spacing w:line="286" w:lineRule="auto"/>
        <w:ind w:left="1291" w:right="115" w:firstLine="10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Durin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-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9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85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94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36"/>
          <w:sz w:val="14"/>
          <w:szCs w:val="14"/>
        </w:rPr>
        <w:t xml:space="preserve">I  </w:t>
      </w:r>
      <w:r w:rsidRPr="0020121C">
        <w:rPr>
          <w:rFonts w:asciiTheme="minorHAnsi" w:eastAsia="Arial" w:hAnsiTheme="minorHAnsi" w:cstheme="minorHAnsi"/>
          <w:color w:val="0D0D0D"/>
          <w:spacing w:val="11"/>
          <w:w w:val="3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w w:val="94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w w:val="98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2"/>
          <w:w w:val="98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108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w w:val="61"/>
          <w:sz w:val="14"/>
          <w:szCs w:val="14"/>
        </w:rPr>
        <w:t>.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36"/>
          <w:sz w:val="14"/>
          <w:szCs w:val="14"/>
        </w:rPr>
        <w:t xml:space="preserve">I   </w:t>
      </w:r>
      <w:r w:rsidRPr="0020121C">
        <w:rPr>
          <w:rFonts w:asciiTheme="minorHAnsi" w:eastAsia="Arial" w:hAnsiTheme="minorHAnsi" w:cstheme="minorHAnsi"/>
          <w:color w:val="0D0D0D"/>
          <w:spacing w:val="2"/>
          <w:w w:val="3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-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4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7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9"/>
          <w:w w:val="7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77"/>
          <w:sz w:val="14"/>
          <w:szCs w:val="14"/>
        </w:rPr>
        <w:t xml:space="preserve">a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ss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-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114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lp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1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9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w w:val="116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2"/>
          <w:w w:val="116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142"/>
          <w:sz w:val="14"/>
          <w:szCs w:val="14"/>
        </w:rPr>
        <w:t>'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ay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re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ope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"/>
          <w:w w:val="114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w w:val="74"/>
          <w:sz w:val="14"/>
          <w:szCs w:val="14"/>
        </w:rPr>
        <w:t xml:space="preserve">s 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ow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2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aro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un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ca</w:t>
      </w:r>
      <w:r w:rsidRPr="0020121C">
        <w:rPr>
          <w:rFonts w:asciiTheme="minorHAnsi" w:eastAsia="Arial" w:hAnsiTheme="minorHAnsi" w:cstheme="minorHAnsi"/>
          <w:color w:val="212121"/>
          <w:spacing w:val="2"/>
          <w:w w:val="97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2"/>
          <w:w w:val="97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w w:val="9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3"/>
          <w:w w:val="9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er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q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w w:val="8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</w:p>
    <w:p w14:paraId="27F58805" w14:textId="77777777" w:rsidR="007C5D8C" w:rsidRPr="0020121C" w:rsidRDefault="0020121C">
      <w:pPr>
        <w:spacing w:before="5" w:line="140" w:lineRule="exact"/>
        <w:ind w:left="129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12121"/>
          <w:spacing w:val="1"/>
          <w:w w:val="91"/>
          <w:position w:val="-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-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position w:val="-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position w:val="-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w w:val="134"/>
          <w:position w:val="-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5"/>
          <w:position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position w:val="-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position w:val="-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7"/>
          <w:position w:val="-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1"/>
          <w:position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position w:val="-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-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position w:val="-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-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2"/>
          <w:position w:val="-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position w:val="-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4"/>
          <w:position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position w:val="-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position w:val="-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3"/>
          <w:position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34"/>
          <w:position w:val="-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position w:val="-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7"/>
          <w:position w:val="-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position w:val="-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position w:val="-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position w:val="-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position w:val="-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114"/>
          <w:position w:val="-1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position w:val="-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21"/>
          <w:position w:val="-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position w:val="-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position w:val="-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position w:val="-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8"/>
          <w:position w:val="-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w w:val="61"/>
          <w:position w:val="-1"/>
          <w:sz w:val="14"/>
          <w:szCs w:val="14"/>
        </w:rPr>
        <w:t>.</w:t>
      </w:r>
    </w:p>
    <w:p w14:paraId="116FE735" w14:textId="77777777" w:rsidR="007C5D8C" w:rsidRPr="0020121C" w:rsidRDefault="0020121C">
      <w:pPr>
        <w:spacing w:before="6" w:line="100" w:lineRule="exact"/>
        <w:rPr>
          <w:rFonts w:asciiTheme="minorHAnsi" w:hAnsiTheme="minorHAnsi" w:cstheme="minorHAnsi"/>
          <w:sz w:val="11"/>
          <w:szCs w:val="11"/>
        </w:rPr>
      </w:pPr>
      <w:r w:rsidRPr="0020121C">
        <w:rPr>
          <w:rFonts w:asciiTheme="minorHAnsi" w:hAnsiTheme="minorHAnsi" w:cstheme="minorHAnsi"/>
        </w:rPr>
        <w:br w:type="column"/>
      </w:r>
    </w:p>
    <w:p w14:paraId="0D05A95C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2D3EDE61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5FE5EC4E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12A7479A" w14:textId="77777777" w:rsidR="007C5D8C" w:rsidRPr="0020121C" w:rsidRDefault="0020121C">
      <w:pPr>
        <w:ind w:left="5"/>
        <w:rPr>
          <w:rFonts w:asciiTheme="minorHAnsi" w:eastAsia="Arial" w:hAnsiTheme="minorHAnsi" w:cstheme="minorHAnsi"/>
          <w:sz w:val="44"/>
          <w:szCs w:val="44"/>
        </w:rPr>
      </w:pPr>
      <w:r w:rsidRPr="0020121C">
        <w:rPr>
          <w:rFonts w:asciiTheme="minorHAnsi" w:eastAsia="Arial" w:hAnsiTheme="minorHAnsi" w:cstheme="minorHAnsi"/>
          <w:b/>
          <w:color w:val="072D3B"/>
          <w:spacing w:val="-1"/>
          <w:w w:val="56"/>
          <w:sz w:val="44"/>
          <w:szCs w:val="44"/>
        </w:rPr>
        <w:t>E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2"/>
          <w:sz w:val="44"/>
          <w:szCs w:val="44"/>
        </w:rPr>
        <w:t>x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4"/>
          <w:sz w:val="44"/>
          <w:szCs w:val="44"/>
        </w:rPr>
        <w:t>a</w:t>
      </w:r>
      <w:r w:rsidRPr="0020121C">
        <w:rPr>
          <w:rFonts w:asciiTheme="minorHAnsi" w:eastAsia="Arial" w:hAnsiTheme="minorHAnsi" w:cstheme="minorHAnsi"/>
          <w:b/>
          <w:color w:val="072D3B"/>
          <w:spacing w:val="-6"/>
          <w:w w:val="91"/>
          <w:sz w:val="44"/>
          <w:szCs w:val="44"/>
        </w:rPr>
        <w:t>m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1"/>
          <w:sz w:val="44"/>
          <w:szCs w:val="44"/>
        </w:rPr>
        <w:t>p</w:t>
      </w:r>
      <w:r w:rsidRPr="0020121C">
        <w:rPr>
          <w:rFonts w:asciiTheme="minorHAnsi" w:eastAsia="Arial" w:hAnsiTheme="minorHAnsi" w:cstheme="minorHAnsi"/>
          <w:b/>
          <w:color w:val="072D3B"/>
          <w:spacing w:val="-1"/>
          <w:w w:val="60"/>
          <w:sz w:val="44"/>
          <w:szCs w:val="44"/>
        </w:rPr>
        <w:t>l</w:t>
      </w:r>
      <w:r w:rsidRPr="0020121C">
        <w:rPr>
          <w:rFonts w:asciiTheme="minorHAnsi" w:eastAsia="Arial" w:hAnsiTheme="minorHAnsi" w:cstheme="minorHAnsi"/>
          <w:b/>
          <w:color w:val="072D3B"/>
          <w:w w:val="92"/>
          <w:sz w:val="44"/>
          <w:szCs w:val="44"/>
        </w:rPr>
        <w:t>e</w:t>
      </w:r>
      <w:r w:rsidRPr="0020121C">
        <w:rPr>
          <w:rFonts w:asciiTheme="minorHAnsi" w:eastAsia="Arial" w:hAnsiTheme="minorHAnsi" w:cstheme="minorHAnsi"/>
          <w:b/>
          <w:color w:val="072D3B"/>
          <w:spacing w:val="27"/>
          <w:sz w:val="44"/>
          <w:szCs w:val="4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-5"/>
          <w:sz w:val="44"/>
          <w:szCs w:val="44"/>
        </w:rPr>
        <w:t>o</w:t>
      </w:r>
      <w:r w:rsidRPr="0020121C">
        <w:rPr>
          <w:rFonts w:asciiTheme="minorHAnsi" w:eastAsia="Arial" w:hAnsiTheme="minorHAnsi" w:cstheme="minorHAnsi"/>
          <w:b/>
          <w:color w:val="072D3B"/>
          <w:sz w:val="44"/>
          <w:szCs w:val="44"/>
        </w:rPr>
        <w:t>f</w:t>
      </w:r>
      <w:r w:rsidRPr="0020121C">
        <w:rPr>
          <w:rFonts w:asciiTheme="minorHAnsi" w:eastAsia="Arial" w:hAnsiTheme="minorHAnsi" w:cstheme="minorHAnsi"/>
          <w:b/>
          <w:color w:val="072D3B"/>
          <w:spacing w:val="-33"/>
          <w:sz w:val="44"/>
          <w:szCs w:val="4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z w:val="44"/>
          <w:szCs w:val="44"/>
        </w:rPr>
        <w:t>a</w:t>
      </w:r>
      <w:r w:rsidRPr="0020121C">
        <w:rPr>
          <w:rFonts w:asciiTheme="minorHAnsi" w:eastAsia="Arial" w:hAnsiTheme="minorHAnsi" w:cstheme="minorHAnsi"/>
          <w:b/>
          <w:color w:val="072D3B"/>
          <w:spacing w:val="8"/>
          <w:sz w:val="44"/>
          <w:szCs w:val="4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-1"/>
          <w:w w:val="63"/>
          <w:sz w:val="44"/>
          <w:szCs w:val="44"/>
        </w:rPr>
        <w:t>t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2"/>
          <w:sz w:val="44"/>
          <w:szCs w:val="44"/>
        </w:rPr>
        <w:t>e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96"/>
          <w:sz w:val="44"/>
          <w:szCs w:val="44"/>
        </w:rPr>
        <w:t>a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82"/>
          <w:sz w:val="44"/>
          <w:szCs w:val="44"/>
        </w:rPr>
        <w:t>ch</w:t>
      </w:r>
      <w:r w:rsidRPr="0020121C">
        <w:rPr>
          <w:rFonts w:asciiTheme="minorHAnsi" w:eastAsia="Arial" w:hAnsiTheme="minorHAnsi" w:cstheme="minorHAnsi"/>
          <w:b/>
          <w:color w:val="072D3B"/>
          <w:spacing w:val="-1"/>
          <w:w w:val="76"/>
          <w:sz w:val="44"/>
          <w:szCs w:val="44"/>
        </w:rPr>
        <w:t>i</w:t>
      </w:r>
      <w:r w:rsidRPr="0020121C">
        <w:rPr>
          <w:rFonts w:asciiTheme="minorHAnsi" w:eastAsia="Arial" w:hAnsiTheme="minorHAnsi" w:cstheme="minorHAnsi"/>
          <w:b/>
          <w:color w:val="072D3B"/>
          <w:spacing w:val="-4"/>
          <w:w w:val="82"/>
          <w:sz w:val="44"/>
          <w:szCs w:val="44"/>
        </w:rPr>
        <w:t>n</w:t>
      </w:r>
      <w:r w:rsidRPr="0020121C">
        <w:rPr>
          <w:rFonts w:asciiTheme="minorHAnsi" w:eastAsia="Arial" w:hAnsiTheme="minorHAnsi" w:cstheme="minorHAnsi"/>
          <w:b/>
          <w:color w:val="072D3B"/>
          <w:w w:val="84"/>
          <w:sz w:val="44"/>
          <w:szCs w:val="44"/>
        </w:rPr>
        <w:t>g</w:t>
      </w:r>
      <w:r w:rsidRPr="0020121C">
        <w:rPr>
          <w:rFonts w:asciiTheme="minorHAnsi" w:eastAsia="Arial" w:hAnsiTheme="minorHAnsi" w:cstheme="minorHAnsi"/>
          <w:b/>
          <w:color w:val="072D3B"/>
          <w:spacing w:val="37"/>
          <w:sz w:val="44"/>
          <w:szCs w:val="4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-5"/>
          <w:w w:val="80"/>
          <w:sz w:val="44"/>
          <w:szCs w:val="44"/>
        </w:rPr>
        <w:t>C</w:t>
      </w:r>
      <w:r w:rsidRPr="0020121C">
        <w:rPr>
          <w:rFonts w:asciiTheme="minorHAnsi" w:eastAsia="Arial" w:hAnsiTheme="minorHAnsi" w:cstheme="minorHAnsi"/>
          <w:b/>
          <w:color w:val="072D3B"/>
          <w:w w:val="88"/>
          <w:sz w:val="44"/>
          <w:szCs w:val="44"/>
        </w:rPr>
        <w:t>V</w:t>
      </w:r>
    </w:p>
    <w:p w14:paraId="36729B90" w14:textId="77777777" w:rsidR="007C5D8C" w:rsidRPr="0020121C" w:rsidRDefault="007C5D8C">
      <w:pPr>
        <w:spacing w:before="8" w:line="120" w:lineRule="exact"/>
        <w:rPr>
          <w:rFonts w:asciiTheme="minorHAnsi" w:hAnsiTheme="minorHAnsi" w:cstheme="minorHAnsi"/>
          <w:sz w:val="12"/>
          <w:szCs w:val="12"/>
        </w:rPr>
      </w:pPr>
    </w:p>
    <w:p w14:paraId="65C6BB20" w14:textId="77777777" w:rsidR="007C5D8C" w:rsidRPr="0020121C" w:rsidRDefault="0020121C">
      <w:pPr>
        <w:ind w:left="5"/>
        <w:rPr>
          <w:rFonts w:asciiTheme="minorHAnsi" w:eastAsia="Arial" w:hAnsiTheme="minorHAnsi" w:cstheme="minorHAnsi"/>
          <w:sz w:val="24"/>
          <w:szCs w:val="24"/>
        </w:rPr>
      </w:pPr>
      <w:r w:rsidRPr="0020121C">
        <w:rPr>
          <w:rFonts w:asciiTheme="minorHAnsi" w:hAnsiTheme="minorHAnsi" w:cstheme="minorHAnsi"/>
        </w:rPr>
        <w:pict w14:anchorId="516BC14C">
          <v:shape id="_x0000_s1027" type="#_x0000_t202" style="position:absolute;left:0;text-align:left;margin-left:430.8pt;margin-top:47pt;width:16.8pt;height:23pt;z-index:-251657216;mso-position-horizontal-relative:page" filled="f" stroked="f">
            <v:textbox inset="0,0,0,0">
              <w:txbxContent>
                <w:p w14:paraId="7C4EC239" w14:textId="77777777" w:rsidR="007C5D8C" w:rsidRDefault="0020121C">
                  <w:pPr>
                    <w:spacing w:line="460" w:lineRule="exact"/>
                    <w:ind w:right="-89"/>
                    <w:rPr>
                      <w:sz w:val="46"/>
                      <w:szCs w:val="46"/>
                    </w:rPr>
                  </w:pPr>
                  <w:r>
                    <w:rPr>
                      <w:b/>
                      <w:color w:val="B814A0"/>
                      <w:sz w:val="46"/>
                      <w:szCs w:val="46"/>
                    </w:rPr>
                    <w:t>O</w:t>
                  </w:r>
                </w:p>
              </w:txbxContent>
            </v:textbox>
            <w10:wrap anchorx="page"/>
          </v:shape>
        </w:pict>
      </w:r>
      <w:r w:rsidRPr="0020121C">
        <w:rPr>
          <w:rFonts w:asciiTheme="minorHAnsi" w:eastAsia="Arial" w:hAnsiTheme="minorHAnsi" w:cstheme="minorHAnsi"/>
          <w:b/>
          <w:color w:val="072D3B"/>
          <w:spacing w:val="3"/>
          <w:w w:val="70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072D3B"/>
          <w:spacing w:val="4"/>
          <w:w w:val="98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072D3B"/>
          <w:spacing w:val="4"/>
          <w:w w:val="89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072D3B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072D3B"/>
          <w:spacing w:val="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w w:val="78"/>
          <w:sz w:val="24"/>
          <w:szCs w:val="24"/>
        </w:rPr>
        <w:t>2</w:t>
      </w:r>
      <w:r w:rsidRPr="0020121C">
        <w:rPr>
          <w:rFonts w:asciiTheme="minorHAnsi" w:eastAsia="Arial" w:hAnsiTheme="minorHAnsi" w:cstheme="minorHAnsi"/>
          <w:b/>
          <w:color w:val="072D3B"/>
          <w:spacing w:val="41"/>
          <w:w w:val="78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spacing w:val="2"/>
          <w:w w:val="78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072D3B"/>
          <w:w w:val="78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072D3B"/>
          <w:spacing w:val="52"/>
          <w:w w:val="78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072D3B"/>
          <w:w w:val="78"/>
          <w:sz w:val="24"/>
          <w:szCs w:val="24"/>
        </w:rPr>
        <w:t>2</w:t>
      </w:r>
    </w:p>
    <w:p w14:paraId="1405B656" w14:textId="77777777" w:rsidR="007C5D8C" w:rsidRPr="0020121C" w:rsidRDefault="007C5D8C">
      <w:pPr>
        <w:spacing w:before="3" w:line="180" w:lineRule="exact"/>
        <w:rPr>
          <w:rFonts w:asciiTheme="minorHAnsi" w:hAnsiTheme="minorHAnsi" w:cstheme="minorHAnsi"/>
          <w:sz w:val="19"/>
          <w:szCs w:val="19"/>
        </w:rPr>
      </w:pPr>
    </w:p>
    <w:p w14:paraId="3A30B073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78EDEFE2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5B18B593" w14:textId="77777777" w:rsidR="007C5D8C" w:rsidRPr="0020121C" w:rsidRDefault="0020121C">
      <w:pPr>
        <w:spacing w:line="254" w:lineRule="auto"/>
        <w:ind w:left="816" w:right="1701" w:hanging="5"/>
        <w:rPr>
          <w:rFonts w:asciiTheme="minorHAnsi" w:eastAsia="Arial" w:hAnsiTheme="minorHAnsi" w:cstheme="minorHAnsi"/>
          <w:sz w:val="24"/>
          <w:szCs w:val="24"/>
        </w:rPr>
      </w:pPr>
      <w:r w:rsidRPr="0020121C">
        <w:rPr>
          <w:rFonts w:asciiTheme="minorHAnsi" w:eastAsia="Arial" w:hAnsiTheme="minorHAnsi" w:cstheme="minorHAnsi"/>
          <w:b/>
          <w:color w:val="4B5B60"/>
          <w:spacing w:val="5"/>
          <w:w w:val="85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63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y</w:t>
      </w:r>
      <w:r w:rsidRPr="0020121C">
        <w:rPr>
          <w:rFonts w:asciiTheme="minorHAnsi" w:eastAsia="Arial" w:hAnsiTheme="minorHAnsi" w:cstheme="minorHAnsi"/>
          <w:b/>
          <w:color w:val="4B5B60"/>
          <w:spacing w:val="28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56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77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7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d</w:t>
      </w:r>
      <w:r w:rsidRPr="0020121C">
        <w:rPr>
          <w:rFonts w:asciiTheme="minorHAnsi" w:eastAsia="Arial" w:hAnsiTheme="minorHAnsi" w:cstheme="minorHAnsi"/>
          <w:b/>
          <w:color w:val="4B5B60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33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w w:val="77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32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2"/>
          <w:sz w:val="24"/>
          <w:szCs w:val="24"/>
        </w:rPr>
        <w:t>ec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82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2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w w:val="82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49"/>
          <w:w w:val="82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56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w w:val="87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4B5B60"/>
          <w:spacing w:val="32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1"/>
          <w:sz w:val="24"/>
          <w:szCs w:val="24"/>
        </w:rPr>
        <w:t>th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9"/>
          <w:w w:val="8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1"/>
          <w:sz w:val="24"/>
          <w:szCs w:val="24"/>
        </w:rPr>
        <w:t>sk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>il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1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18"/>
          <w:w w:val="8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1"/>
          <w:sz w:val="24"/>
          <w:szCs w:val="24"/>
        </w:rPr>
        <w:t>ga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1"/>
          <w:sz w:val="24"/>
          <w:szCs w:val="24"/>
        </w:rPr>
        <w:t>in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 xml:space="preserve">d </w:t>
      </w:r>
      <w:r w:rsidRPr="0020121C">
        <w:rPr>
          <w:rFonts w:asciiTheme="minorHAnsi" w:eastAsia="Arial" w:hAnsiTheme="minorHAnsi" w:cstheme="minorHAnsi"/>
          <w:b/>
          <w:color w:val="4B5B60"/>
          <w:spacing w:val="44"/>
          <w:w w:val="8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7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-2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d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9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6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63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 xml:space="preserve">y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56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v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70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-3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58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w w:val="83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33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58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8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w w:val="56"/>
          <w:sz w:val="24"/>
          <w:szCs w:val="24"/>
        </w:rPr>
        <w:t>.</w:t>
      </w:r>
    </w:p>
    <w:p w14:paraId="5DFAA7A2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73FDECE2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6F757DAE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0963657D" w14:textId="77777777" w:rsidR="007C5D8C" w:rsidRPr="0020121C" w:rsidRDefault="007C5D8C">
      <w:pPr>
        <w:spacing w:line="240" w:lineRule="exact"/>
        <w:rPr>
          <w:rFonts w:asciiTheme="minorHAnsi" w:hAnsiTheme="minorHAnsi" w:cstheme="minorHAnsi"/>
          <w:sz w:val="24"/>
          <w:szCs w:val="24"/>
        </w:rPr>
      </w:pPr>
    </w:p>
    <w:p w14:paraId="453927D4" w14:textId="77777777" w:rsidR="007C5D8C" w:rsidRPr="0020121C" w:rsidRDefault="0020121C">
      <w:pPr>
        <w:spacing w:line="254" w:lineRule="auto"/>
        <w:ind w:left="811" w:right="2550"/>
        <w:rPr>
          <w:rFonts w:asciiTheme="minorHAnsi" w:eastAsia="Arial" w:hAnsiTheme="minorHAnsi" w:cstheme="minorHAnsi"/>
          <w:sz w:val="24"/>
          <w:szCs w:val="24"/>
        </w:rPr>
      </w:pPr>
      <w:r w:rsidRPr="0020121C">
        <w:rPr>
          <w:rFonts w:asciiTheme="minorHAnsi" w:eastAsia="Arial" w:hAnsiTheme="minorHAnsi" w:cstheme="minorHAnsi"/>
          <w:b/>
          <w:color w:val="4B5B60"/>
          <w:spacing w:val="4"/>
          <w:w w:val="81"/>
          <w:sz w:val="24"/>
          <w:szCs w:val="24"/>
        </w:rPr>
        <w:t>G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1"/>
          <w:sz w:val="24"/>
          <w:szCs w:val="24"/>
        </w:rPr>
        <w:t>iv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 xml:space="preserve">e 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8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44"/>
          <w:w w:val="8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1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1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1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5"/>
          <w:w w:val="81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1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8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7"/>
          <w:w w:val="8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y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w w:val="6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0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7"/>
          <w:w w:val="89"/>
          <w:sz w:val="24"/>
          <w:szCs w:val="24"/>
        </w:rPr>
        <w:t>m</w:t>
      </w:r>
      <w:r w:rsidRPr="0020121C">
        <w:rPr>
          <w:rFonts w:asciiTheme="minorHAnsi" w:eastAsia="Arial" w:hAnsiTheme="minorHAnsi" w:cstheme="minorHAnsi"/>
          <w:b/>
          <w:color w:val="4B5B60"/>
          <w:spacing w:val="5"/>
          <w:w w:val="92"/>
          <w:sz w:val="24"/>
          <w:szCs w:val="24"/>
        </w:rPr>
        <w:t>p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0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h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10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7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v</w:t>
      </w:r>
      <w:r w:rsidRPr="0020121C">
        <w:rPr>
          <w:rFonts w:asciiTheme="minorHAnsi" w:eastAsia="Arial" w:hAnsiTheme="minorHAnsi" w:cstheme="minorHAnsi"/>
          <w:b/>
          <w:color w:val="4B5B60"/>
          <w:w w:val="87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9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v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0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7"/>
          <w:sz w:val="24"/>
          <w:szCs w:val="24"/>
        </w:rPr>
        <w:t>v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w w:val="97"/>
          <w:sz w:val="24"/>
          <w:szCs w:val="24"/>
        </w:rPr>
        <w:t>w</w:t>
      </w:r>
      <w:r w:rsidRPr="0020121C">
        <w:rPr>
          <w:rFonts w:asciiTheme="minorHAnsi" w:eastAsia="Arial" w:hAnsiTheme="minorHAnsi" w:cstheme="minorHAnsi"/>
          <w:b/>
          <w:color w:val="4B5B60"/>
          <w:spacing w:val="26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w w:val="87"/>
          <w:sz w:val="24"/>
          <w:szCs w:val="24"/>
        </w:rPr>
        <w:t xml:space="preserve">f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du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4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84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45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an</w:t>
      </w:r>
      <w:r w:rsidRPr="0020121C">
        <w:rPr>
          <w:rFonts w:asciiTheme="minorHAnsi" w:eastAsia="Arial" w:hAnsiTheme="minorHAnsi" w:cstheme="minorHAnsi"/>
          <w:b/>
          <w:color w:val="4B5B60"/>
          <w:w w:val="84"/>
          <w:sz w:val="24"/>
          <w:szCs w:val="24"/>
        </w:rPr>
        <w:t>d</w:t>
      </w:r>
      <w:r w:rsidRPr="0020121C">
        <w:rPr>
          <w:rFonts w:asciiTheme="minorHAnsi" w:eastAsia="Arial" w:hAnsiTheme="minorHAnsi" w:cstheme="minorHAnsi"/>
          <w:b/>
          <w:color w:val="4B5B60"/>
          <w:spacing w:val="55"/>
          <w:w w:val="84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7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k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il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63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7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49"/>
          <w:sz w:val="24"/>
          <w:szCs w:val="24"/>
        </w:rPr>
        <w:t>.</w:t>
      </w:r>
    </w:p>
    <w:p w14:paraId="3CB9CB6E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3EBE0584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1AE66888" w14:textId="77777777" w:rsidR="007C5D8C" w:rsidRPr="0020121C" w:rsidRDefault="007C5D8C">
      <w:pPr>
        <w:spacing w:line="200" w:lineRule="exact"/>
        <w:rPr>
          <w:rFonts w:asciiTheme="minorHAnsi" w:hAnsiTheme="minorHAnsi" w:cstheme="minorHAnsi"/>
        </w:rPr>
      </w:pPr>
    </w:p>
    <w:p w14:paraId="1444D923" w14:textId="77777777" w:rsidR="007C5D8C" w:rsidRPr="0020121C" w:rsidRDefault="007C5D8C">
      <w:pPr>
        <w:spacing w:before="15" w:line="200" w:lineRule="exact"/>
        <w:rPr>
          <w:rFonts w:asciiTheme="minorHAnsi" w:hAnsiTheme="minorHAnsi" w:cstheme="minorHAnsi"/>
        </w:rPr>
      </w:pPr>
    </w:p>
    <w:p w14:paraId="304AE23E" w14:textId="77777777" w:rsidR="007C5D8C" w:rsidRPr="0020121C" w:rsidRDefault="0020121C">
      <w:pPr>
        <w:ind w:left="5"/>
        <w:rPr>
          <w:rFonts w:asciiTheme="minorHAnsi" w:eastAsia="Arial" w:hAnsiTheme="minorHAnsi" w:cstheme="minorHAnsi"/>
          <w:sz w:val="24"/>
          <w:szCs w:val="24"/>
        </w:rPr>
        <w:sectPr w:rsidR="007C5D8C" w:rsidRPr="0020121C">
          <w:type w:val="continuous"/>
          <w:pgSz w:w="16840" w:h="11920" w:orient="landscape"/>
          <w:pgMar w:top="280" w:right="0" w:bottom="280" w:left="0" w:header="720" w:footer="720" w:gutter="0"/>
          <w:cols w:num="2" w:space="720" w:equalWidth="0">
            <w:col w:w="7219" w:space="1397"/>
            <w:col w:w="8224"/>
          </w:cols>
        </w:sectPr>
      </w:pPr>
      <w:r w:rsidRPr="0020121C">
        <w:rPr>
          <w:rFonts w:asciiTheme="minorHAnsi" w:eastAsia="Arial" w:hAnsiTheme="minorHAnsi" w:cstheme="minorHAnsi"/>
          <w:b/>
          <w:color w:val="89C104"/>
          <w:w w:val="133"/>
          <w:position w:val="-8"/>
          <w:sz w:val="46"/>
          <w:szCs w:val="46"/>
        </w:rPr>
        <w:t xml:space="preserve">0 </w:t>
      </w:r>
      <w:r w:rsidRPr="0020121C">
        <w:rPr>
          <w:rFonts w:asciiTheme="minorHAnsi" w:eastAsia="Arial" w:hAnsiTheme="minorHAnsi" w:cstheme="minorHAnsi"/>
          <w:b/>
          <w:color w:val="89C104"/>
          <w:spacing w:val="137"/>
          <w:w w:val="133"/>
          <w:position w:val="-8"/>
          <w:sz w:val="46"/>
          <w:szCs w:val="46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49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77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77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9"/>
          <w:sz w:val="24"/>
          <w:szCs w:val="24"/>
        </w:rPr>
        <w:t>d</w:t>
      </w:r>
      <w:r w:rsidRPr="0020121C">
        <w:rPr>
          <w:rFonts w:asciiTheme="minorHAnsi" w:eastAsia="Arial" w:hAnsiTheme="minorHAnsi" w:cstheme="minorHAnsi"/>
          <w:b/>
          <w:color w:val="4B5B60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9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ev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d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10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77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w w:val="91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28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5"/>
          <w:sz w:val="24"/>
          <w:szCs w:val="24"/>
        </w:rPr>
        <w:t>o</w:t>
      </w:r>
      <w:r w:rsidRPr="0020121C">
        <w:rPr>
          <w:rFonts w:asciiTheme="minorHAnsi" w:eastAsia="Arial" w:hAnsiTheme="minorHAnsi" w:cstheme="minorHAnsi"/>
          <w:b/>
          <w:color w:val="4B5B60"/>
          <w:w w:val="85"/>
          <w:sz w:val="24"/>
          <w:szCs w:val="24"/>
        </w:rPr>
        <w:t>f</w:t>
      </w:r>
      <w:r w:rsidRPr="0020121C">
        <w:rPr>
          <w:rFonts w:asciiTheme="minorHAnsi" w:eastAsia="Arial" w:hAnsiTheme="minorHAnsi" w:cstheme="minorHAnsi"/>
          <w:b/>
          <w:color w:val="4B5B60"/>
          <w:spacing w:val="36"/>
          <w:w w:val="85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5"/>
          <w:sz w:val="24"/>
          <w:szCs w:val="24"/>
        </w:rPr>
        <w:t>an</w:t>
      </w:r>
      <w:r w:rsidRPr="0020121C">
        <w:rPr>
          <w:rFonts w:asciiTheme="minorHAnsi" w:eastAsia="Arial" w:hAnsiTheme="minorHAnsi" w:cstheme="minorHAnsi"/>
          <w:b/>
          <w:color w:val="4B5B60"/>
          <w:w w:val="85"/>
          <w:sz w:val="24"/>
          <w:szCs w:val="24"/>
        </w:rPr>
        <w:t>y</w:t>
      </w:r>
      <w:r w:rsidRPr="0020121C">
        <w:rPr>
          <w:rFonts w:asciiTheme="minorHAnsi" w:eastAsia="Arial" w:hAnsiTheme="minorHAnsi" w:cstheme="minorHAnsi"/>
          <w:b/>
          <w:color w:val="4B5B60"/>
          <w:spacing w:val="48"/>
          <w:w w:val="85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6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63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v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6"/>
          <w:sz w:val="24"/>
          <w:szCs w:val="24"/>
        </w:rPr>
        <w:t>n</w:t>
      </w:r>
      <w:r w:rsidRPr="0020121C">
        <w:rPr>
          <w:rFonts w:asciiTheme="minorHAnsi" w:eastAsia="Arial" w:hAnsiTheme="minorHAnsi" w:cstheme="minorHAnsi"/>
          <w:b/>
          <w:color w:val="4B5B60"/>
          <w:w w:val="70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31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91"/>
          <w:sz w:val="24"/>
          <w:szCs w:val="24"/>
        </w:rPr>
        <w:t>x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w w:val="88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7"/>
          <w:w w:val="88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117"/>
          <w:sz w:val="24"/>
          <w:szCs w:val="24"/>
        </w:rPr>
        <w:t>-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90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5"/>
          <w:sz w:val="24"/>
          <w:szCs w:val="24"/>
        </w:rPr>
        <w:t>r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0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3"/>
          <w:sz w:val="24"/>
          <w:szCs w:val="24"/>
        </w:rPr>
        <w:t>u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63"/>
          <w:sz w:val="24"/>
          <w:szCs w:val="24"/>
        </w:rPr>
        <w:t>l</w:t>
      </w:r>
      <w:r w:rsidRPr="0020121C">
        <w:rPr>
          <w:rFonts w:asciiTheme="minorHAnsi" w:eastAsia="Arial" w:hAnsiTheme="minorHAnsi" w:cstheme="minorHAnsi"/>
          <w:b/>
          <w:color w:val="4B5B60"/>
          <w:w w:val="92"/>
          <w:sz w:val="24"/>
          <w:szCs w:val="24"/>
        </w:rPr>
        <w:t>ar</w:t>
      </w:r>
      <w:r w:rsidRPr="0020121C">
        <w:rPr>
          <w:rFonts w:asciiTheme="minorHAnsi" w:eastAsia="Arial" w:hAnsiTheme="minorHAnsi" w:cstheme="minorHAnsi"/>
          <w:b/>
          <w:color w:val="4B5B60"/>
          <w:spacing w:val="32"/>
          <w:sz w:val="24"/>
          <w:szCs w:val="24"/>
        </w:rPr>
        <w:t xml:space="preserve"> 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87"/>
          <w:sz w:val="24"/>
          <w:szCs w:val="24"/>
        </w:rPr>
        <w:t>a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c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6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v</w:t>
      </w:r>
      <w:r w:rsidRPr="0020121C">
        <w:rPr>
          <w:rFonts w:asciiTheme="minorHAnsi" w:eastAsia="Arial" w:hAnsiTheme="minorHAnsi" w:cstheme="minorHAnsi"/>
          <w:b/>
          <w:color w:val="4B5B60"/>
          <w:spacing w:val="1"/>
          <w:w w:val="70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82"/>
          <w:sz w:val="24"/>
          <w:szCs w:val="24"/>
        </w:rPr>
        <w:t>t</w:t>
      </w:r>
      <w:r w:rsidRPr="0020121C">
        <w:rPr>
          <w:rFonts w:asciiTheme="minorHAnsi" w:eastAsia="Arial" w:hAnsiTheme="minorHAnsi" w:cstheme="minorHAnsi"/>
          <w:b/>
          <w:color w:val="4B5B60"/>
          <w:spacing w:val="2"/>
          <w:w w:val="77"/>
          <w:sz w:val="24"/>
          <w:szCs w:val="24"/>
        </w:rPr>
        <w:t>i</w:t>
      </w:r>
      <w:r w:rsidRPr="0020121C">
        <w:rPr>
          <w:rFonts w:asciiTheme="minorHAnsi" w:eastAsia="Arial" w:hAnsiTheme="minorHAnsi" w:cstheme="minorHAnsi"/>
          <w:b/>
          <w:color w:val="4B5B60"/>
          <w:spacing w:val="4"/>
          <w:w w:val="94"/>
          <w:sz w:val="24"/>
          <w:szCs w:val="24"/>
        </w:rPr>
        <w:t>e</w:t>
      </w:r>
      <w:r w:rsidRPr="0020121C">
        <w:rPr>
          <w:rFonts w:asciiTheme="minorHAnsi" w:eastAsia="Arial" w:hAnsiTheme="minorHAnsi" w:cstheme="minorHAnsi"/>
          <w:b/>
          <w:color w:val="4B5B60"/>
          <w:spacing w:val="3"/>
          <w:w w:val="84"/>
          <w:sz w:val="24"/>
          <w:szCs w:val="24"/>
        </w:rPr>
        <w:t>s</w:t>
      </w:r>
      <w:r w:rsidRPr="0020121C">
        <w:rPr>
          <w:rFonts w:asciiTheme="minorHAnsi" w:eastAsia="Arial" w:hAnsiTheme="minorHAnsi" w:cstheme="minorHAnsi"/>
          <w:b/>
          <w:color w:val="4B5B60"/>
          <w:w w:val="56"/>
          <w:sz w:val="24"/>
          <w:szCs w:val="24"/>
        </w:rPr>
        <w:t>.</w:t>
      </w:r>
    </w:p>
    <w:p w14:paraId="43D625C9" w14:textId="77777777" w:rsidR="007C5D8C" w:rsidRPr="0020121C" w:rsidRDefault="0020121C">
      <w:pPr>
        <w:spacing w:before="9" w:line="160" w:lineRule="exact"/>
        <w:rPr>
          <w:rFonts w:asciiTheme="minorHAnsi" w:hAnsiTheme="minorHAnsi" w:cstheme="minorHAnsi"/>
          <w:sz w:val="16"/>
          <w:szCs w:val="16"/>
        </w:rPr>
      </w:pPr>
      <w:r w:rsidRPr="0020121C">
        <w:rPr>
          <w:rFonts w:asciiTheme="minorHAnsi" w:hAnsiTheme="minorHAnsi" w:cstheme="minorHAnsi"/>
        </w:rPr>
        <w:pict w14:anchorId="2DE365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842pt;height:596pt;z-index:-251659264;mso-position-horizontal-relative:page;mso-position-vertical-relative:page">
            <v:imagedata r:id="rId6" o:title=""/>
            <w10:wrap anchorx="page" anchory="page"/>
          </v:shape>
        </w:pict>
      </w:r>
    </w:p>
    <w:p w14:paraId="097471E1" w14:textId="77777777" w:rsidR="007C5D8C" w:rsidRPr="0020121C" w:rsidRDefault="0020121C">
      <w:pPr>
        <w:spacing w:before="39"/>
        <w:ind w:left="1301"/>
        <w:rPr>
          <w:rFonts w:asciiTheme="minorHAnsi" w:hAnsiTheme="minorHAnsi" w:cstheme="minorHAnsi"/>
          <w:sz w:val="16"/>
          <w:szCs w:val="16"/>
        </w:rPr>
      </w:pPr>
      <w:r w:rsidRPr="0020121C">
        <w:rPr>
          <w:rFonts w:asciiTheme="minorHAnsi" w:eastAsia="Arial" w:hAnsiTheme="minorHAnsi" w:cstheme="minorHAnsi"/>
          <w:color w:val="0D0D0D"/>
          <w:w w:val="36"/>
          <w:sz w:val="14"/>
          <w:szCs w:val="14"/>
        </w:rPr>
        <w:t xml:space="preserve">I  </w:t>
      </w:r>
      <w:r w:rsidRPr="0020121C">
        <w:rPr>
          <w:rFonts w:asciiTheme="minorHAnsi" w:eastAsia="Arial" w:hAnsiTheme="minorHAnsi" w:cstheme="minorHAnsi"/>
          <w:color w:val="0D0D0D"/>
          <w:spacing w:val="11"/>
          <w:w w:val="3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2"/>
          <w:w w:val="94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24"/>
          <w:w w:val="9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w w:val="109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-3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7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7"/>
          <w:w w:val="7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ea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212121"/>
          <w:spacing w:val="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5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th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7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w w:val="106"/>
          <w:sz w:val="14"/>
          <w:szCs w:val="14"/>
        </w:rPr>
        <w:t>'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2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2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w w:val="7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7"/>
          <w:w w:val="72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di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pl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137"/>
          <w:sz w:val="14"/>
          <w:szCs w:val="14"/>
        </w:rPr>
        <w:t>j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w w:val="12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ca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7"/>
          <w:sz w:val="14"/>
          <w:szCs w:val="14"/>
        </w:rPr>
        <w:t xml:space="preserve"> </w:t>
      </w:r>
      <w:r w:rsidRPr="0020121C">
        <w:rPr>
          <w:rFonts w:asciiTheme="minorHAnsi" w:hAnsiTheme="minorHAnsi" w:cstheme="minorHAnsi"/>
          <w:i/>
          <w:color w:val="212121"/>
          <w:spacing w:val="3"/>
          <w:w w:val="76"/>
          <w:sz w:val="16"/>
          <w:szCs w:val="16"/>
        </w:rPr>
        <w:t>R</w:t>
      </w:r>
      <w:r w:rsidRPr="0020121C">
        <w:rPr>
          <w:rFonts w:asciiTheme="minorHAnsi" w:hAnsiTheme="minorHAnsi" w:cstheme="minorHAnsi"/>
          <w:i/>
          <w:color w:val="212121"/>
          <w:spacing w:val="2"/>
          <w:w w:val="99"/>
          <w:sz w:val="16"/>
          <w:szCs w:val="16"/>
        </w:rPr>
        <w:t>e</w:t>
      </w:r>
      <w:r w:rsidRPr="0020121C">
        <w:rPr>
          <w:rFonts w:asciiTheme="minorHAnsi" w:hAnsiTheme="minorHAnsi" w:cstheme="minorHAnsi"/>
          <w:i/>
          <w:color w:val="212121"/>
          <w:spacing w:val="2"/>
          <w:w w:val="105"/>
          <w:sz w:val="16"/>
          <w:szCs w:val="16"/>
        </w:rPr>
        <w:t>s</w:t>
      </w:r>
      <w:r w:rsidRPr="0020121C">
        <w:rPr>
          <w:rFonts w:asciiTheme="minorHAnsi" w:hAnsiTheme="minorHAnsi" w:cstheme="minorHAnsi"/>
          <w:i/>
          <w:color w:val="212121"/>
          <w:spacing w:val="1"/>
          <w:w w:val="84"/>
          <w:sz w:val="16"/>
          <w:szCs w:val="16"/>
        </w:rPr>
        <w:t>i</w:t>
      </w:r>
      <w:r w:rsidRPr="0020121C">
        <w:rPr>
          <w:rFonts w:asciiTheme="minorHAnsi" w:hAnsiTheme="minorHAnsi" w:cstheme="minorHAnsi"/>
          <w:i/>
          <w:color w:val="212121"/>
          <w:spacing w:val="2"/>
          <w:w w:val="97"/>
          <w:sz w:val="16"/>
          <w:szCs w:val="16"/>
        </w:rPr>
        <w:t>s</w:t>
      </w:r>
      <w:r w:rsidRPr="0020121C">
        <w:rPr>
          <w:rFonts w:asciiTheme="minorHAnsi" w:hAnsiTheme="minorHAnsi" w:cstheme="minorHAnsi"/>
          <w:i/>
          <w:color w:val="0D0D0D"/>
          <w:spacing w:val="1"/>
          <w:w w:val="116"/>
          <w:sz w:val="16"/>
          <w:szCs w:val="16"/>
        </w:rPr>
        <w:t>t</w:t>
      </w:r>
      <w:r w:rsidRPr="0020121C">
        <w:rPr>
          <w:rFonts w:asciiTheme="minorHAnsi" w:hAnsiTheme="minorHAnsi" w:cstheme="minorHAnsi"/>
          <w:i/>
          <w:color w:val="212121"/>
          <w:spacing w:val="2"/>
          <w:w w:val="93"/>
          <w:sz w:val="16"/>
          <w:szCs w:val="16"/>
        </w:rPr>
        <w:t>an</w:t>
      </w:r>
      <w:r w:rsidRPr="0020121C">
        <w:rPr>
          <w:rFonts w:asciiTheme="minorHAnsi" w:hAnsiTheme="minorHAnsi" w:cstheme="minorHAnsi"/>
          <w:i/>
          <w:color w:val="212121"/>
          <w:spacing w:val="2"/>
          <w:w w:val="99"/>
          <w:sz w:val="16"/>
          <w:szCs w:val="16"/>
        </w:rPr>
        <w:t>c</w:t>
      </w:r>
      <w:r w:rsidRPr="0020121C">
        <w:rPr>
          <w:rFonts w:asciiTheme="minorHAnsi" w:hAnsiTheme="minorHAnsi" w:cstheme="minorHAnsi"/>
          <w:i/>
          <w:color w:val="212121"/>
          <w:w w:val="99"/>
          <w:sz w:val="16"/>
          <w:szCs w:val="16"/>
        </w:rPr>
        <w:t>e</w:t>
      </w:r>
    </w:p>
    <w:p w14:paraId="534180C1" w14:textId="77777777" w:rsidR="007C5D8C" w:rsidRPr="0020121C" w:rsidRDefault="0020121C">
      <w:pPr>
        <w:spacing w:before="31"/>
        <w:ind w:left="129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ow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in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g</w:t>
      </w:r>
      <w:r w:rsidRPr="0020121C">
        <w:rPr>
          <w:rFonts w:asciiTheme="minorHAnsi" w:eastAsia="Arial" w:hAnsiTheme="minorHAnsi" w:cstheme="minorHAnsi"/>
          <w:color w:val="212121"/>
          <w:spacing w:val="1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89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89"/>
          <w:sz w:val="14"/>
          <w:szCs w:val="14"/>
        </w:rPr>
        <w:t>az</w:t>
      </w:r>
      <w:r w:rsidRPr="0020121C">
        <w:rPr>
          <w:rFonts w:asciiTheme="minorHAnsi" w:eastAsia="Arial" w:hAnsiTheme="minorHAnsi" w:cstheme="minorHAnsi"/>
          <w:color w:val="0D0D0D"/>
          <w:w w:val="89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9"/>
          <w:w w:val="8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x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2"/>
          <w:w w:val="105"/>
          <w:sz w:val="14"/>
          <w:szCs w:val="14"/>
        </w:rPr>
        <w:t>m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12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2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109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-3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di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sa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212121"/>
          <w:spacing w:val="1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pe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op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j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28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212121"/>
          <w:spacing w:val="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34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21212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6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w w:val="122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109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rl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d</w:t>
      </w:r>
      <w:r w:rsidRPr="0020121C">
        <w:rPr>
          <w:rFonts w:asciiTheme="minorHAnsi" w:eastAsia="Arial" w:hAnsiTheme="minorHAnsi" w:cstheme="minorHAnsi"/>
          <w:color w:val="0D0D0D"/>
          <w:spacing w:val="27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3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2"/>
          <w:w w:val="88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2"/>
          <w:w w:val="112"/>
          <w:sz w:val="14"/>
          <w:szCs w:val="14"/>
        </w:rPr>
        <w:t>w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73"/>
          <w:sz w:val="14"/>
          <w:szCs w:val="14"/>
        </w:rPr>
        <w:t>.</w:t>
      </w:r>
    </w:p>
    <w:p w14:paraId="12F558EA" w14:textId="77777777" w:rsidR="007C5D8C" w:rsidRPr="0020121C" w:rsidRDefault="0020121C">
      <w:pPr>
        <w:spacing w:before="31"/>
        <w:ind w:left="130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0D0D0D"/>
          <w:w w:val="36"/>
          <w:sz w:val="14"/>
          <w:szCs w:val="14"/>
        </w:rPr>
        <w:t xml:space="preserve">I  </w:t>
      </w:r>
      <w:r w:rsidRPr="0020121C">
        <w:rPr>
          <w:rFonts w:asciiTheme="minorHAnsi" w:eastAsia="Arial" w:hAnsiTheme="minorHAnsi" w:cstheme="minorHAnsi"/>
          <w:color w:val="0D0D0D"/>
          <w:spacing w:val="11"/>
          <w:w w:val="3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37"/>
          <w:sz w:val="14"/>
          <w:szCs w:val="14"/>
        </w:rPr>
        <w:t>j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21212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85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"/>
          <w:w w:val="114"/>
          <w:sz w:val="14"/>
          <w:szCs w:val="14"/>
        </w:rPr>
        <w:t>v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w w:val="85"/>
          <w:sz w:val="14"/>
          <w:szCs w:val="14"/>
        </w:rPr>
        <w:t>,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-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85"/>
          <w:sz w:val="14"/>
          <w:szCs w:val="14"/>
        </w:rPr>
        <w:t>p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w w:val="127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2"/>
          <w:w w:val="127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w w:val="101"/>
          <w:sz w:val="14"/>
          <w:szCs w:val="14"/>
        </w:rPr>
        <w:t>y</w:t>
      </w:r>
      <w:r w:rsidRPr="0020121C">
        <w:rPr>
          <w:rFonts w:asciiTheme="minorHAnsi" w:eastAsia="Arial" w:hAnsiTheme="minorHAnsi" w:cstheme="minorHAnsi"/>
          <w:color w:val="212121"/>
          <w:spacing w:val="6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09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0D0D0D"/>
          <w:w w:val="109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2"/>
          <w:w w:val="10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4"/>
          <w:sz w:val="14"/>
          <w:szCs w:val="14"/>
        </w:rPr>
        <w:t>pl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ace</w:t>
      </w:r>
      <w:r w:rsidRPr="0020121C">
        <w:rPr>
          <w:rFonts w:asciiTheme="minorHAnsi" w:eastAsia="Arial" w:hAnsiTheme="minorHAnsi" w:cstheme="minorHAnsi"/>
          <w:color w:val="21212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4"/>
          <w:w w:val="9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w w:val="134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color w:val="0D0D0D"/>
          <w:spacing w:val="5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h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pacing w:val="1"/>
          <w:w w:val="12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0D0D0D"/>
          <w:spacing w:val="1"/>
          <w:w w:val="106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212121"/>
          <w:spacing w:val="1"/>
          <w:w w:val="94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0D0D0D"/>
          <w:w w:val="76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0D0D0D"/>
          <w:spacing w:val="19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0D0D0D"/>
          <w:spacing w:val="1"/>
          <w:w w:val="91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w w:val="97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"/>
          <w:w w:val="11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212121"/>
          <w:spacing w:val="1"/>
          <w:w w:val="146"/>
          <w:sz w:val="14"/>
          <w:szCs w:val="14"/>
        </w:rPr>
        <w:t>t</w:t>
      </w:r>
      <w:r w:rsidRPr="0020121C">
        <w:rPr>
          <w:rFonts w:asciiTheme="minorHAnsi" w:eastAsia="Arial" w:hAnsiTheme="minorHAnsi" w:cstheme="minorHAnsi"/>
          <w:color w:val="212121"/>
          <w:w w:val="73"/>
          <w:sz w:val="14"/>
          <w:szCs w:val="14"/>
        </w:rPr>
        <w:t>.</w:t>
      </w:r>
    </w:p>
    <w:p w14:paraId="6960B297" w14:textId="77777777" w:rsidR="007C5D8C" w:rsidRPr="0020121C" w:rsidRDefault="007C5D8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3DB043CA" w14:textId="77777777" w:rsidR="007C5D8C" w:rsidRPr="0020121C" w:rsidRDefault="0020121C">
      <w:pPr>
        <w:ind w:left="1296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b/>
          <w:color w:val="0D0D0D"/>
          <w:spacing w:val="-2"/>
          <w:w w:val="83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5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27"/>
          <w:sz w:val="14"/>
          <w:szCs w:val="14"/>
        </w:rPr>
        <w:t>f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1"/>
          <w:w w:val="108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7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8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95"/>
          <w:sz w:val="14"/>
          <w:szCs w:val="14"/>
        </w:rPr>
        <w:t>c</w:t>
      </w:r>
      <w:r w:rsidRPr="0020121C">
        <w:rPr>
          <w:rFonts w:asciiTheme="minorHAnsi" w:eastAsia="Arial" w:hAnsiTheme="minorHAnsi" w:cstheme="minorHAnsi"/>
          <w:b/>
          <w:color w:val="0D0D0D"/>
          <w:spacing w:val="-2"/>
          <w:w w:val="10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b/>
          <w:color w:val="0D0D0D"/>
          <w:w w:val="76"/>
          <w:sz w:val="14"/>
          <w:szCs w:val="14"/>
        </w:rPr>
        <w:t>s</w:t>
      </w:r>
    </w:p>
    <w:p w14:paraId="2E257CAB" w14:textId="77777777" w:rsidR="007C5D8C" w:rsidRPr="0020121C" w:rsidRDefault="007C5D8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F2C6F41" w14:textId="77777777" w:rsidR="007C5D8C" w:rsidRPr="0020121C" w:rsidRDefault="0020121C">
      <w:pPr>
        <w:ind w:left="1291"/>
        <w:rPr>
          <w:rFonts w:asciiTheme="minorHAnsi" w:eastAsia="Arial" w:hAnsiTheme="minorHAnsi" w:cstheme="minorHAnsi"/>
          <w:sz w:val="14"/>
          <w:szCs w:val="14"/>
        </w:rPr>
      </w:pP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va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i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a</w:t>
      </w:r>
      <w:r w:rsidRPr="0020121C">
        <w:rPr>
          <w:rFonts w:asciiTheme="minorHAnsi" w:eastAsia="Arial" w:hAnsiTheme="minorHAnsi" w:cstheme="minorHAnsi"/>
          <w:color w:val="212121"/>
          <w:spacing w:val="2"/>
          <w:sz w:val="14"/>
          <w:szCs w:val="14"/>
        </w:rPr>
        <w:t>b</w:t>
      </w:r>
      <w:r w:rsidRPr="0020121C">
        <w:rPr>
          <w:rFonts w:asciiTheme="minorHAnsi" w:eastAsia="Arial" w:hAnsiTheme="minorHAnsi" w:cstheme="minorHAnsi"/>
          <w:color w:val="0D0D0D"/>
          <w:spacing w:val="1"/>
          <w:sz w:val="14"/>
          <w:szCs w:val="14"/>
        </w:rPr>
        <w:t>l</w:t>
      </w:r>
      <w:r w:rsidRPr="0020121C">
        <w:rPr>
          <w:rFonts w:asciiTheme="minorHAnsi" w:eastAsia="Arial" w:hAnsiTheme="minorHAnsi" w:cstheme="minorHAnsi"/>
          <w:color w:val="21212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14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sz w:val="14"/>
          <w:szCs w:val="14"/>
        </w:rPr>
        <w:t>o</w:t>
      </w:r>
      <w:r w:rsidRPr="0020121C">
        <w:rPr>
          <w:rFonts w:asciiTheme="minorHAnsi" w:eastAsia="Arial" w:hAnsiTheme="minorHAnsi" w:cstheme="minorHAnsi"/>
          <w:color w:val="0D0D0D"/>
          <w:sz w:val="14"/>
          <w:szCs w:val="14"/>
        </w:rPr>
        <w:t>n</w:t>
      </w:r>
      <w:r w:rsidRPr="0020121C">
        <w:rPr>
          <w:rFonts w:asciiTheme="minorHAnsi" w:eastAsia="Arial" w:hAnsiTheme="minorHAnsi" w:cstheme="minorHAnsi"/>
          <w:color w:val="0D0D0D"/>
          <w:spacing w:val="10"/>
          <w:sz w:val="14"/>
          <w:szCs w:val="14"/>
        </w:rPr>
        <w:t xml:space="preserve"> </w:t>
      </w:r>
      <w:r w:rsidRPr="0020121C">
        <w:rPr>
          <w:rFonts w:asciiTheme="minorHAnsi" w:eastAsia="Arial" w:hAnsiTheme="minorHAnsi" w:cstheme="minorHAnsi"/>
          <w:color w:val="212121"/>
          <w:spacing w:val="1"/>
          <w:w w:val="101"/>
          <w:sz w:val="14"/>
          <w:szCs w:val="14"/>
        </w:rPr>
        <w:t>r</w:t>
      </w:r>
      <w:r w:rsidRPr="0020121C">
        <w:rPr>
          <w:rFonts w:asciiTheme="minorHAnsi" w:eastAsia="Arial" w:hAnsiTheme="minorHAnsi" w:cstheme="minorHAnsi"/>
          <w:color w:val="212121"/>
          <w:spacing w:val="1"/>
          <w:w w:val="91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0D0D0D"/>
          <w:spacing w:val="2"/>
          <w:w w:val="109"/>
          <w:sz w:val="14"/>
          <w:szCs w:val="14"/>
        </w:rPr>
        <w:t>q</w:t>
      </w:r>
      <w:r w:rsidRPr="0020121C">
        <w:rPr>
          <w:rFonts w:asciiTheme="minorHAnsi" w:eastAsia="Arial" w:hAnsiTheme="minorHAnsi" w:cstheme="minorHAnsi"/>
          <w:color w:val="0D0D0D"/>
          <w:spacing w:val="1"/>
          <w:w w:val="103"/>
          <w:sz w:val="14"/>
          <w:szCs w:val="14"/>
        </w:rPr>
        <w:t>u</w:t>
      </w:r>
      <w:r w:rsidRPr="0020121C">
        <w:rPr>
          <w:rFonts w:asciiTheme="minorHAnsi" w:eastAsia="Arial" w:hAnsiTheme="minorHAnsi" w:cstheme="minorHAnsi"/>
          <w:color w:val="212121"/>
          <w:spacing w:val="1"/>
          <w:w w:val="103"/>
          <w:sz w:val="14"/>
          <w:szCs w:val="14"/>
        </w:rPr>
        <w:t>e</w:t>
      </w:r>
      <w:r w:rsidRPr="0020121C">
        <w:rPr>
          <w:rFonts w:asciiTheme="minorHAnsi" w:eastAsia="Arial" w:hAnsiTheme="minorHAnsi" w:cstheme="minorHAnsi"/>
          <w:color w:val="212121"/>
          <w:spacing w:val="2"/>
          <w:w w:val="87"/>
          <w:sz w:val="14"/>
          <w:szCs w:val="14"/>
        </w:rPr>
        <w:t>s</w:t>
      </w:r>
      <w:r w:rsidRPr="0020121C">
        <w:rPr>
          <w:rFonts w:asciiTheme="minorHAnsi" w:eastAsia="Arial" w:hAnsiTheme="minorHAnsi" w:cstheme="minorHAnsi"/>
          <w:color w:val="0D0D0D"/>
          <w:w w:val="122"/>
          <w:sz w:val="14"/>
          <w:szCs w:val="14"/>
        </w:rPr>
        <w:t>t</w:t>
      </w:r>
    </w:p>
    <w:sectPr w:rsidR="007C5D8C" w:rsidRPr="0020121C">
      <w:type w:val="continuous"/>
      <w:pgSz w:w="16840" w:h="11920" w:orient="landscape"/>
      <w:pgMar w:top="28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B3460A"/>
    <w:multiLevelType w:val="multilevel"/>
    <w:tmpl w:val="7F2E6A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D8C"/>
    <w:rsid w:val="0020121C"/>
    <w:rsid w:val="007C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B8E3E70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0121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1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brun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727</Words>
  <Characters>4146</Characters>
  <Application>Microsoft Office Word</Application>
  <DocSecurity>0</DocSecurity>
  <Lines>34</Lines>
  <Paragraphs>9</Paragraphs>
  <ScaleCrop>false</ScaleCrop>
  <Company/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2021-05-31T11:40:00Z</dcterms:created>
  <dcterms:modified xsi:type="dcterms:W3CDTF">2021-05-31T11:52:00Z</dcterms:modified>
</cp:coreProperties>
</file>